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ED3C6" w14:textId="6057F293" w:rsidR="002D2E4F" w:rsidRPr="00877870" w:rsidRDefault="00D17982" w:rsidP="00877870">
      <w:pPr>
        <w:spacing w:line="360" w:lineRule="auto"/>
        <w:ind w:left="720" w:hanging="720"/>
        <w:jc w:val="center"/>
        <w:rPr>
          <w:b/>
          <w:bCs/>
        </w:rPr>
      </w:pPr>
      <w:r w:rsidRPr="00877870">
        <w:rPr>
          <w:b/>
          <w:bCs/>
        </w:rPr>
        <w:t xml:space="preserve"> </w:t>
      </w:r>
      <w:r w:rsidR="002D2E4F" w:rsidRPr="00877870">
        <w:rPr>
          <w:b/>
          <w:bCs/>
        </w:rPr>
        <w:t>UMOWA RAMOWA NR …….</w:t>
      </w:r>
    </w:p>
    <w:p w14:paraId="4E14C911" w14:textId="2BCA208D" w:rsidR="002D2E4F" w:rsidRPr="00877870" w:rsidRDefault="002D2E4F" w:rsidP="00877870">
      <w:pPr>
        <w:spacing w:line="360" w:lineRule="auto"/>
        <w:ind w:left="720" w:hanging="720"/>
        <w:jc w:val="center"/>
        <w:rPr>
          <w:b/>
          <w:bCs/>
        </w:rPr>
      </w:pPr>
      <w:r w:rsidRPr="00877870">
        <w:rPr>
          <w:b/>
          <w:bCs/>
        </w:rPr>
        <w:t>NA</w:t>
      </w:r>
      <w:r w:rsidR="008E4952" w:rsidRPr="00877870">
        <w:rPr>
          <w:b/>
          <w:bCs/>
        </w:rPr>
        <w:t xml:space="preserve"> SPRZEDAŻ, </w:t>
      </w:r>
      <w:r w:rsidRPr="00877870">
        <w:rPr>
          <w:b/>
          <w:bCs/>
        </w:rPr>
        <w:t>DOSTAWY FOTELI BIUROWYCH</w:t>
      </w:r>
    </w:p>
    <w:p w14:paraId="152ABB8F" w14:textId="16FD9CF4" w:rsidR="002D2E4F" w:rsidRPr="00877870" w:rsidRDefault="002E6E3A" w:rsidP="00877870">
      <w:pPr>
        <w:spacing w:line="360" w:lineRule="auto"/>
        <w:ind w:left="720" w:hanging="720"/>
        <w:jc w:val="center"/>
        <w:rPr>
          <w:b/>
          <w:bCs/>
        </w:rPr>
      </w:pPr>
      <w:r w:rsidRPr="00877870">
        <w:rPr>
          <w:b/>
          <w:bCs/>
        </w:rPr>
        <w:t>(</w:t>
      </w:r>
      <w:r w:rsidR="002D2E4F" w:rsidRPr="00877870">
        <w:rPr>
          <w:b/>
          <w:bCs/>
        </w:rPr>
        <w:t>dalej</w:t>
      </w:r>
      <w:r w:rsidRPr="00877870">
        <w:rPr>
          <w:b/>
          <w:bCs/>
        </w:rPr>
        <w:t xml:space="preserve"> „</w:t>
      </w:r>
      <w:r w:rsidR="002D2E4F" w:rsidRPr="00877870">
        <w:rPr>
          <w:b/>
          <w:bCs/>
        </w:rPr>
        <w:t>Umow</w:t>
      </w:r>
      <w:r w:rsidRPr="00877870">
        <w:rPr>
          <w:b/>
          <w:bCs/>
        </w:rPr>
        <w:t>a”</w:t>
      </w:r>
      <w:r w:rsidR="002D2E4F" w:rsidRPr="00877870">
        <w:rPr>
          <w:b/>
          <w:bCs/>
        </w:rPr>
        <w:t>)</w:t>
      </w:r>
    </w:p>
    <w:p w14:paraId="6BC62E7E" w14:textId="1354AF93" w:rsidR="00B22A32" w:rsidRPr="00877870" w:rsidRDefault="009D078C" w:rsidP="00877870">
      <w:pPr>
        <w:spacing w:line="360" w:lineRule="auto"/>
        <w:ind w:left="720" w:hanging="720"/>
        <w:jc w:val="both"/>
        <w:rPr>
          <w:bCs/>
        </w:rPr>
      </w:pPr>
      <w:r w:rsidRPr="00877870">
        <w:rPr>
          <w:bCs/>
        </w:rPr>
        <w:t>zawarta, pomiędzy:</w:t>
      </w:r>
    </w:p>
    <w:p w14:paraId="3610E01C" w14:textId="15F4D8EC" w:rsidR="002D59C5" w:rsidRPr="00877870" w:rsidRDefault="002D59C5" w:rsidP="00877870">
      <w:pPr>
        <w:pStyle w:val="Tekstpodstawowy31"/>
        <w:spacing w:line="360" w:lineRule="auto"/>
        <w:ind w:right="102"/>
        <w:jc w:val="both"/>
        <w:rPr>
          <w:sz w:val="24"/>
          <w:szCs w:val="24"/>
        </w:rPr>
      </w:pPr>
      <w:r w:rsidRPr="00877870">
        <w:rPr>
          <w:b/>
          <w:sz w:val="24"/>
          <w:szCs w:val="24"/>
        </w:rPr>
        <w:t>ORLEN S.A.</w:t>
      </w:r>
      <w:r w:rsidRPr="00877870">
        <w:rPr>
          <w:sz w:val="24"/>
          <w:szCs w:val="24"/>
        </w:rPr>
        <w:t xml:space="preserve">, z siedzibą w </w:t>
      </w:r>
      <w:r w:rsidR="00A735A8" w:rsidRPr="00877870">
        <w:rPr>
          <w:sz w:val="24"/>
          <w:szCs w:val="24"/>
        </w:rPr>
        <w:t xml:space="preserve">Płocku, ul. Chemików 7, 09-411 </w:t>
      </w:r>
      <w:r w:rsidRPr="00877870">
        <w:rPr>
          <w:sz w:val="24"/>
          <w:szCs w:val="24"/>
        </w:rPr>
        <w:t xml:space="preserve">Płock, wpisaną do rejestru przedsiębiorców prowadzonego przez Sąd Rejonowy </w:t>
      </w:r>
      <w:r w:rsidR="00E566B3" w:rsidRPr="00877870">
        <w:rPr>
          <w:rStyle w:val="normaltextrun"/>
          <w:color w:val="000000"/>
          <w:sz w:val="24"/>
          <w:szCs w:val="24"/>
          <w:bdr w:val="none" w:sz="0" w:space="0" w:color="auto" w:frame="1"/>
        </w:rPr>
        <w:t>dla Łodzi-Śródmieścia w Łodzi, XX Wydział Gospodarczy – Krajowego Rejestru Sądowego</w:t>
      </w:r>
      <w:r w:rsidRPr="00877870">
        <w:rPr>
          <w:sz w:val="24"/>
          <w:szCs w:val="24"/>
        </w:rPr>
        <w:t xml:space="preserve">, pod numerem KRS 0000028860, </w:t>
      </w:r>
      <w:r w:rsidR="00002CA2" w:rsidRPr="00877870">
        <w:rPr>
          <w:sz w:val="24"/>
          <w:szCs w:val="24"/>
        </w:rPr>
        <w:br/>
      </w:r>
      <w:r w:rsidRPr="00877870">
        <w:rPr>
          <w:bCs/>
          <w:sz w:val="24"/>
          <w:szCs w:val="24"/>
        </w:rPr>
        <w:t>NIP 774 00 01 454, kapitał zakładowy/kapitał wpłacony</w:t>
      </w:r>
      <w:r w:rsidR="0049690E">
        <w:rPr>
          <w:bCs/>
          <w:sz w:val="24"/>
          <w:szCs w:val="24"/>
        </w:rPr>
        <w:t xml:space="preserve"> w całości </w:t>
      </w:r>
      <w:r w:rsidRPr="00877870">
        <w:rPr>
          <w:bCs/>
          <w:sz w:val="24"/>
          <w:szCs w:val="24"/>
        </w:rPr>
        <w:t xml:space="preserve">: </w:t>
      </w:r>
      <w:r w:rsidR="00E566B3" w:rsidRPr="00877870">
        <w:rPr>
          <w:rStyle w:val="normaltextrun"/>
          <w:color w:val="000000"/>
          <w:sz w:val="24"/>
          <w:szCs w:val="24"/>
          <w:shd w:val="clear" w:color="auto" w:fill="FFFFFF"/>
        </w:rPr>
        <w:t>1 451 177 561,25</w:t>
      </w:r>
      <w:r w:rsidRPr="00877870">
        <w:rPr>
          <w:bCs/>
          <w:sz w:val="24"/>
          <w:szCs w:val="24"/>
        </w:rPr>
        <w:t xml:space="preserve"> zł,</w:t>
      </w:r>
      <w:r w:rsidRPr="00877870">
        <w:rPr>
          <w:sz w:val="24"/>
          <w:szCs w:val="24"/>
        </w:rPr>
        <w:t xml:space="preserve"> nr BDO 000007103, reprezentowaną przez: </w:t>
      </w:r>
    </w:p>
    <w:p w14:paraId="0152F902" w14:textId="77777777" w:rsidR="00E10612" w:rsidRPr="00877870" w:rsidRDefault="00E10612" w:rsidP="00877870">
      <w:pPr>
        <w:pStyle w:val="Tekstpodstawowy31"/>
        <w:spacing w:line="360" w:lineRule="auto"/>
        <w:ind w:right="101"/>
        <w:rPr>
          <w:sz w:val="24"/>
          <w:szCs w:val="24"/>
        </w:rPr>
      </w:pPr>
    </w:p>
    <w:p w14:paraId="672763AB" w14:textId="77777777" w:rsidR="00E10612" w:rsidRPr="00877870" w:rsidRDefault="00E10612" w:rsidP="00877870">
      <w:pPr>
        <w:pStyle w:val="Tekstpodstawowy31"/>
        <w:spacing w:line="360" w:lineRule="auto"/>
        <w:ind w:right="101"/>
        <w:rPr>
          <w:sz w:val="24"/>
          <w:szCs w:val="24"/>
        </w:rPr>
      </w:pPr>
    </w:p>
    <w:p w14:paraId="6D277BD3" w14:textId="77777777" w:rsidR="002D59C5" w:rsidRPr="00877870" w:rsidRDefault="002D59C5" w:rsidP="00877870">
      <w:pPr>
        <w:pStyle w:val="Tekstpodstawowy31"/>
        <w:spacing w:line="360" w:lineRule="auto"/>
        <w:ind w:right="101"/>
        <w:rPr>
          <w:sz w:val="24"/>
          <w:szCs w:val="24"/>
        </w:rPr>
      </w:pPr>
      <w:r w:rsidRPr="00877870">
        <w:rPr>
          <w:sz w:val="24"/>
          <w:szCs w:val="24"/>
        </w:rPr>
        <w:t xml:space="preserve">(aktualny odpis z rejestru przedsiębiorców </w:t>
      </w:r>
      <w:r w:rsidR="00E566B3" w:rsidRPr="00877870">
        <w:rPr>
          <w:sz w:val="24"/>
          <w:szCs w:val="24"/>
        </w:rPr>
        <w:t xml:space="preserve">Kupującego </w:t>
      </w:r>
      <w:r w:rsidRPr="00877870">
        <w:rPr>
          <w:sz w:val="24"/>
          <w:szCs w:val="24"/>
        </w:rPr>
        <w:t xml:space="preserve">stanowi </w:t>
      </w:r>
      <w:r w:rsidRPr="00877870">
        <w:rPr>
          <w:b/>
          <w:sz w:val="24"/>
          <w:szCs w:val="24"/>
        </w:rPr>
        <w:t xml:space="preserve">Załącznik nr </w:t>
      </w:r>
      <w:r w:rsidR="00E566B3" w:rsidRPr="00877870">
        <w:rPr>
          <w:b/>
          <w:sz w:val="24"/>
          <w:szCs w:val="24"/>
        </w:rPr>
        <w:t>1</w:t>
      </w:r>
      <w:r w:rsidR="002E6E3A" w:rsidRPr="00877870">
        <w:rPr>
          <w:b/>
          <w:sz w:val="24"/>
          <w:szCs w:val="24"/>
        </w:rPr>
        <w:t xml:space="preserve"> do Umowy</w:t>
      </w:r>
      <w:r w:rsidRPr="00877870">
        <w:rPr>
          <w:sz w:val="24"/>
          <w:szCs w:val="24"/>
        </w:rPr>
        <w:t>)</w:t>
      </w:r>
      <w:r w:rsidR="00155D14" w:rsidRPr="00877870">
        <w:rPr>
          <w:sz w:val="24"/>
          <w:szCs w:val="24"/>
        </w:rPr>
        <w:t>,</w:t>
      </w:r>
    </w:p>
    <w:p w14:paraId="1EC637C1" w14:textId="6DAD5FF6" w:rsidR="00BA61E3" w:rsidRPr="00877870" w:rsidRDefault="002E6E3A" w:rsidP="00877870">
      <w:pPr>
        <w:pStyle w:val="Tekstpodstawowy31"/>
        <w:spacing w:line="360" w:lineRule="auto"/>
        <w:ind w:right="101"/>
        <w:rPr>
          <w:sz w:val="24"/>
          <w:szCs w:val="24"/>
        </w:rPr>
      </w:pPr>
      <w:r w:rsidRPr="00877870">
        <w:rPr>
          <w:sz w:val="24"/>
          <w:szCs w:val="24"/>
        </w:rPr>
        <w:t xml:space="preserve">zwaną w dalszej części Umowy </w:t>
      </w:r>
      <w:r w:rsidRPr="00877870">
        <w:rPr>
          <w:b/>
          <w:sz w:val="24"/>
          <w:szCs w:val="24"/>
        </w:rPr>
        <w:t>„Kupującym”</w:t>
      </w:r>
      <w:r w:rsidR="009E40CC">
        <w:rPr>
          <w:b/>
          <w:sz w:val="24"/>
          <w:szCs w:val="24"/>
        </w:rPr>
        <w:t>, „Zamawiającym:</w:t>
      </w:r>
      <w:r w:rsidRPr="00877870">
        <w:rPr>
          <w:b/>
          <w:sz w:val="24"/>
          <w:szCs w:val="24"/>
        </w:rPr>
        <w:t xml:space="preserve"> </w:t>
      </w:r>
      <w:r w:rsidRPr="00877870">
        <w:rPr>
          <w:sz w:val="24"/>
          <w:szCs w:val="24"/>
        </w:rPr>
        <w:t>lub</w:t>
      </w:r>
      <w:r w:rsidRPr="00877870">
        <w:rPr>
          <w:b/>
          <w:sz w:val="24"/>
          <w:szCs w:val="24"/>
        </w:rPr>
        <w:t xml:space="preserve"> „ORLEN”,</w:t>
      </w:r>
    </w:p>
    <w:p w14:paraId="3555A262" w14:textId="77777777" w:rsidR="002D59C5" w:rsidRPr="00877870" w:rsidRDefault="00BA61E3" w:rsidP="00877870">
      <w:pPr>
        <w:spacing w:line="360" w:lineRule="auto"/>
        <w:jc w:val="both"/>
      </w:pPr>
      <w:r w:rsidRPr="00877870">
        <w:t>a</w:t>
      </w:r>
    </w:p>
    <w:p w14:paraId="438B0651" w14:textId="77777777" w:rsidR="002E6E3A" w:rsidRPr="00877870" w:rsidRDefault="002E6E3A" w:rsidP="00877870">
      <w:pPr>
        <w:spacing w:after="60" w:line="360" w:lineRule="auto"/>
        <w:jc w:val="both"/>
        <w:rPr>
          <w:b/>
          <w:u w:val="single"/>
        </w:rPr>
      </w:pPr>
      <w:bookmarkStart w:id="0" w:name="_Hlk193187382"/>
      <w:r w:rsidRPr="00877870">
        <w:rPr>
          <w:b/>
          <w:i/>
          <w:u w:val="single"/>
        </w:rPr>
        <w:t>[w przypadku spółek handlowych]</w:t>
      </w:r>
    </w:p>
    <w:p w14:paraId="477E1742" w14:textId="77777777" w:rsidR="002E6E3A" w:rsidRDefault="002E6E3A" w:rsidP="00877870">
      <w:pPr>
        <w:spacing w:after="60" w:line="360" w:lineRule="auto"/>
        <w:jc w:val="both"/>
        <w:rPr>
          <w:i/>
        </w:rPr>
      </w:pPr>
      <w:r w:rsidRPr="00877870">
        <w:t>[</w:t>
      </w:r>
      <w:r w:rsidRPr="00877870">
        <w:rPr>
          <w:highlight w:val="yellow"/>
        </w:rPr>
        <w:t>…</w:t>
      </w:r>
      <w:r w:rsidRPr="00877870">
        <w:t>]</w:t>
      </w:r>
      <w:r w:rsidRPr="00877870">
        <w:rPr>
          <w:b/>
        </w:rPr>
        <w:t xml:space="preserve"> </w:t>
      </w:r>
      <w:r w:rsidRPr="00877870">
        <w:t>z siedzibą w [</w:t>
      </w:r>
      <w:r w:rsidRPr="00877870">
        <w:rPr>
          <w:b/>
          <w:highlight w:val="yellow"/>
        </w:rPr>
        <w:t>…</w:t>
      </w:r>
      <w:r w:rsidRPr="00877870">
        <w:t xml:space="preserve">] przy [adres], [kod pocztowy] [miejscowość], wpisaną do rejestru przedsiębiorców Krajowego Rejestru Sądowego </w:t>
      </w:r>
      <w:r w:rsidRPr="00877870">
        <w:rPr>
          <w:rStyle w:val="FontStyle11"/>
          <w:rFonts w:ascii="Times New Roman" w:hAnsi="Times New Roman" w:cs="Times New Roman"/>
          <w:sz w:val="24"/>
          <w:szCs w:val="24"/>
        </w:rPr>
        <w:t xml:space="preserve">prowadzonego przez </w:t>
      </w:r>
      <w:r w:rsidRPr="00877870">
        <w:t xml:space="preserve"> Sąd Rejonowy dla [</w:t>
      </w:r>
      <w:r w:rsidRPr="00877870">
        <w:rPr>
          <w:highlight w:val="yellow"/>
        </w:rPr>
        <w:t>…</w:t>
      </w:r>
      <w:r w:rsidRPr="00877870">
        <w:t>], Wydział [</w:t>
      </w:r>
      <w:r w:rsidRPr="00877870">
        <w:rPr>
          <w:highlight w:val="yellow"/>
        </w:rPr>
        <w:t>…</w:t>
      </w:r>
      <w:r w:rsidRPr="00877870">
        <w:t>] Gospodarczy Krajowego Rejestru Sądowego, NIP: [</w:t>
      </w:r>
      <w:r w:rsidRPr="00877870">
        <w:rPr>
          <w:highlight w:val="yellow"/>
        </w:rPr>
        <w:t>…</w:t>
      </w:r>
      <w:r w:rsidRPr="00877870">
        <w:t>], REGON: [</w:t>
      </w:r>
      <w:r w:rsidRPr="00877870">
        <w:rPr>
          <w:highlight w:val="yellow"/>
        </w:rPr>
        <w:t>…</w:t>
      </w:r>
      <w:r w:rsidRPr="00877870">
        <w:t>], o kapitale zakładowym w wysokości [</w:t>
      </w:r>
      <w:r w:rsidRPr="00877870">
        <w:rPr>
          <w:highlight w:val="yellow"/>
        </w:rPr>
        <w:t>…</w:t>
      </w:r>
      <w:r w:rsidRPr="00877870">
        <w:t xml:space="preserve">] zł, </w:t>
      </w:r>
      <w:r w:rsidRPr="00877870">
        <w:rPr>
          <w:i/>
        </w:rPr>
        <w:t>opłaconym w [</w:t>
      </w:r>
      <w:r w:rsidRPr="00877870">
        <w:rPr>
          <w:b/>
          <w:highlight w:val="yellow"/>
        </w:rPr>
        <w:t>…</w:t>
      </w:r>
      <w:r w:rsidRPr="00877870">
        <w:rPr>
          <w:i/>
        </w:rPr>
        <w:t>],</w:t>
      </w:r>
    </w:p>
    <w:p w14:paraId="3323B92F" w14:textId="77777777" w:rsidR="007667BB" w:rsidRPr="00877870" w:rsidRDefault="007667BB" w:rsidP="007667BB">
      <w:pPr>
        <w:spacing w:after="60" w:line="360" w:lineRule="auto"/>
        <w:jc w:val="both"/>
      </w:pPr>
      <w:r w:rsidRPr="00877870">
        <w:t>reprezentowaną przez:</w:t>
      </w:r>
    </w:p>
    <w:p w14:paraId="7C841125" w14:textId="77777777" w:rsidR="007667BB" w:rsidRPr="00877870" w:rsidRDefault="007667BB" w:rsidP="007667BB">
      <w:pPr>
        <w:pStyle w:val="Akapitzlist"/>
        <w:numPr>
          <w:ilvl w:val="0"/>
          <w:numId w:val="27"/>
        </w:numPr>
        <w:spacing w:after="60" w:line="360" w:lineRule="auto"/>
        <w:ind w:left="709" w:hanging="709"/>
        <w:jc w:val="both"/>
      </w:pPr>
      <w:r w:rsidRPr="00877870">
        <w:t>.........................................................................,</w:t>
      </w:r>
    </w:p>
    <w:p w14:paraId="36214875" w14:textId="77777777" w:rsidR="002E6E3A" w:rsidRPr="00877870" w:rsidRDefault="002E6E3A" w:rsidP="00877870">
      <w:pPr>
        <w:spacing w:after="60" w:line="360" w:lineRule="auto"/>
        <w:jc w:val="both"/>
        <w:rPr>
          <w:i/>
        </w:rPr>
      </w:pPr>
      <w:r w:rsidRPr="00877870">
        <w:rPr>
          <w:b/>
          <w:i/>
          <w:u w:val="single"/>
        </w:rPr>
        <w:t>[w przypadku osób fizycznych prowadzących działalność gospodarczą]</w:t>
      </w:r>
    </w:p>
    <w:p w14:paraId="35E58DCA" w14:textId="77777777" w:rsidR="002E6E3A" w:rsidRPr="00877870" w:rsidRDefault="002E6E3A" w:rsidP="00877870">
      <w:pPr>
        <w:spacing w:after="60" w:line="360" w:lineRule="auto"/>
        <w:jc w:val="both"/>
      </w:pPr>
      <w:r w:rsidRPr="00877870">
        <w:t>[</w:t>
      </w:r>
      <w:r w:rsidRPr="00877870">
        <w:rPr>
          <w:b/>
          <w:highlight w:val="yellow"/>
        </w:rPr>
        <w:t>…</w:t>
      </w:r>
      <w:r w:rsidRPr="00877870">
        <w:t>], prowadzącym działalność gospodarczą pod firmą [</w:t>
      </w:r>
      <w:r w:rsidRPr="00877870">
        <w:rPr>
          <w:highlight w:val="yellow"/>
        </w:rPr>
        <w:t>…</w:t>
      </w:r>
      <w:r w:rsidRPr="00877870">
        <w:t>]  w [</w:t>
      </w:r>
      <w:r w:rsidRPr="00877870">
        <w:rPr>
          <w:highlight w:val="yellow"/>
        </w:rPr>
        <w:t>…</w:t>
      </w:r>
      <w:r w:rsidRPr="00877870">
        <w:t>], przy ul. [</w:t>
      </w:r>
      <w:r w:rsidRPr="00877870">
        <w:rPr>
          <w:b/>
          <w:highlight w:val="yellow"/>
        </w:rPr>
        <w:t>…</w:t>
      </w:r>
      <w:r w:rsidRPr="00877870">
        <w:t>], kod [</w:t>
      </w:r>
      <w:r w:rsidRPr="00877870">
        <w:rPr>
          <w:b/>
          <w:highlight w:val="yellow"/>
        </w:rPr>
        <w:t>…</w:t>
      </w:r>
      <w:r w:rsidRPr="00877870">
        <w:t>] – [</w:t>
      </w:r>
      <w:r w:rsidRPr="00877870">
        <w:rPr>
          <w:b/>
          <w:highlight w:val="yellow"/>
        </w:rPr>
        <w:t>…</w:t>
      </w:r>
      <w:r w:rsidRPr="00877870">
        <w:t>] wpisanym do Centralnej Ewidencji i Informacji o Działalności Gospodarczej zam. w [</w:t>
      </w:r>
      <w:r w:rsidRPr="00877870">
        <w:rPr>
          <w:b/>
          <w:highlight w:val="yellow"/>
        </w:rPr>
        <w:t>…</w:t>
      </w:r>
      <w:r w:rsidRPr="00877870">
        <w:t>], przy ul. [</w:t>
      </w:r>
      <w:r w:rsidRPr="00877870">
        <w:rPr>
          <w:b/>
          <w:highlight w:val="yellow"/>
        </w:rPr>
        <w:t>…</w:t>
      </w:r>
      <w:r w:rsidRPr="00877870">
        <w:t>], kod [</w:t>
      </w:r>
      <w:r w:rsidRPr="00877870">
        <w:rPr>
          <w:b/>
          <w:highlight w:val="yellow"/>
        </w:rPr>
        <w:t>…</w:t>
      </w:r>
      <w:r w:rsidRPr="00877870">
        <w:t>] – [</w:t>
      </w:r>
      <w:r w:rsidRPr="00877870">
        <w:rPr>
          <w:b/>
          <w:highlight w:val="yellow"/>
        </w:rPr>
        <w:t>…</w:t>
      </w:r>
      <w:r w:rsidRPr="00877870">
        <w:t>], NIP: [</w:t>
      </w:r>
      <w:r w:rsidRPr="00877870">
        <w:rPr>
          <w:b/>
          <w:highlight w:val="yellow"/>
        </w:rPr>
        <w:t>…</w:t>
      </w:r>
      <w:r w:rsidRPr="00877870">
        <w:t>], REGON: [</w:t>
      </w:r>
      <w:r w:rsidRPr="00877870">
        <w:rPr>
          <w:b/>
          <w:highlight w:val="yellow"/>
        </w:rPr>
        <w:t>…</w:t>
      </w:r>
      <w:r w:rsidRPr="00877870">
        <w:t>], PESEL: [</w:t>
      </w:r>
      <w:r w:rsidRPr="00877870">
        <w:rPr>
          <w:b/>
          <w:highlight w:val="yellow"/>
        </w:rPr>
        <w:t>…</w:t>
      </w:r>
      <w:r w:rsidRPr="00877870">
        <w:t>]</w:t>
      </w:r>
    </w:p>
    <w:p w14:paraId="427D5DB1" w14:textId="77777777" w:rsidR="002E6E3A" w:rsidRPr="00877870" w:rsidRDefault="002E6E3A" w:rsidP="00877870">
      <w:pPr>
        <w:spacing w:after="60" w:line="360" w:lineRule="auto"/>
        <w:jc w:val="both"/>
      </w:pPr>
    </w:p>
    <w:p w14:paraId="5E802AF0" w14:textId="77777777" w:rsidR="002E6E3A" w:rsidRPr="00877870" w:rsidRDefault="002E6E3A" w:rsidP="00877870">
      <w:pPr>
        <w:spacing w:after="60" w:line="360" w:lineRule="auto"/>
        <w:jc w:val="both"/>
        <w:rPr>
          <w:b/>
          <w:i/>
          <w:u w:val="single"/>
        </w:rPr>
      </w:pPr>
      <w:r w:rsidRPr="00877870">
        <w:rPr>
          <w:b/>
          <w:i/>
          <w:u w:val="single"/>
        </w:rPr>
        <w:t>[w przypadku spółek cywilnych]</w:t>
      </w:r>
    </w:p>
    <w:p w14:paraId="75FC18A5" w14:textId="77777777" w:rsidR="002E6E3A" w:rsidRPr="00877870" w:rsidRDefault="002E6E3A" w:rsidP="00877870">
      <w:pPr>
        <w:shd w:val="clear" w:color="auto" w:fill="FFFFFF"/>
        <w:spacing w:after="60" w:line="360" w:lineRule="auto"/>
        <w:jc w:val="both"/>
      </w:pPr>
      <w:r w:rsidRPr="00877870">
        <w:t>[</w:t>
      </w:r>
      <w:r w:rsidRPr="00877870">
        <w:rPr>
          <w:highlight w:val="yellow"/>
        </w:rPr>
        <w:t>…</w:t>
      </w:r>
      <w:r w:rsidRPr="00877870">
        <w:t>] zam. w [</w:t>
      </w:r>
      <w:r w:rsidRPr="00877870">
        <w:rPr>
          <w:highlight w:val="yellow"/>
        </w:rPr>
        <w:t>…</w:t>
      </w:r>
      <w:r w:rsidRPr="00877870">
        <w:t>], przy ul. [</w:t>
      </w:r>
      <w:r w:rsidRPr="00877870">
        <w:rPr>
          <w:highlight w:val="yellow"/>
        </w:rPr>
        <w:t>…</w:t>
      </w:r>
      <w:r w:rsidRPr="00877870">
        <w:t>], kod [</w:t>
      </w:r>
      <w:r w:rsidRPr="00877870">
        <w:rPr>
          <w:highlight w:val="yellow"/>
        </w:rPr>
        <w:t>…</w:t>
      </w:r>
      <w:r w:rsidRPr="00877870">
        <w:t>] – [</w:t>
      </w:r>
      <w:r w:rsidRPr="00877870">
        <w:rPr>
          <w:highlight w:val="yellow"/>
        </w:rPr>
        <w:t>…</w:t>
      </w:r>
      <w:r w:rsidRPr="00877870">
        <w:t>], PESEL: [</w:t>
      </w:r>
      <w:r w:rsidRPr="00877870">
        <w:rPr>
          <w:highlight w:val="yellow"/>
        </w:rPr>
        <w:t>…</w:t>
      </w:r>
      <w:r w:rsidRPr="00877870">
        <w:t>] i [</w:t>
      </w:r>
      <w:r w:rsidRPr="00877870">
        <w:rPr>
          <w:highlight w:val="yellow"/>
        </w:rPr>
        <w:t>…</w:t>
      </w:r>
      <w:r w:rsidRPr="00877870">
        <w:t>] zam. w [</w:t>
      </w:r>
      <w:r w:rsidRPr="00877870">
        <w:rPr>
          <w:highlight w:val="yellow"/>
        </w:rPr>
        <w:t>…</w:t>
      </w:r>
      <w:r w:rsidRPr="00877870">
        <w:t>], przy ul. [</w:t>
      </w:r>
      <w:r w:rsidRPr="00877870">
        <w:rPr>
          <w:highlight w:val="yellow"/>
        </w:rPr>
        <w:t>…</w:t>
      </w:r>
      <w:r w:rsidRPr="00877870">
        <w:t>], kod [</w:t>
      </w:r>
      <w:r w:rsidRPr="00877870">
        <w:rPr>
          <w:highlight w:val="yellow"/>
        </w:rPr>
        <w:t>…</w:t>
      </w:r>
      <w:r w:rsidRPr="00877870">
        <w:t>] – [</w:t>
      </w:r>
      <w:r w:rsidRPr="00877870">
        <w:rPr>
          <w:highlight w:val="yellow"/>
        </w:rPr>
        <w:t>…</w:t>
      </w:r>
      <w:r w:rsidRPr="00877870">
        <w:t>], PESEL: [</w:t>
      </w:r>
      <w:r w:rsidRPr="00877870">
        <w:rPr>
          <w:highlight w:val="yellow"/>
        </w:rPr>
        <w:t>…</w:t>
      </w:r>
      <w:r w:rsidRPr="00877870">
        <w:t>], wpisanymi do Centralnej Ewidencji i Informacji o Działalności Gospodarczej, prowadzącymi działalność gospodarczą w formie spółki cywilnej pod nazwą [</w:t>
      </w:r>
      <w:r w:rsidRPr="00877870">
        <w:rPr>
          <w:highlight w:val="yellow"/>
        </w:rPr>
        <w:t>…</w:t>
      </w:r>
      <w:r w:rsidRPr="00877870">
        <w:t>] w [</w:t>
      </w:r>
      <w:r w:rsidRPr="00877870">
        <w:rPr>
          <w:highlight w:val="yellow"/>
        </w:rPr>
        <w:t>…</w:t>
      </w:r>
      <w:r w:rsidRPr="00877870">
        <w:t>], przy ul. [</w:t>
      </w:r>
      <w:r w:rsidRPr="00877870">
        <w:rPr>
          <w:highlight w:val="yellow"/>
        </w:rPr>
        <w:t>…</w:t>
      </w:r>
      <w:r w:rsidRPr="00877870">
        <w:t>], kod [</w:t>
      </w:r>
      <w:r w:rsidRPr="00877870">
        <w:rPr>
          <w:highlight w:val="yellow"/>
        </w:rPr>
        <w:t>…</w:t>
      </w:r>
      <w:r w:rsidRPr="00877870">
        <w:t>] – [</w:t>
      </w:r>
      <w:r w:rsidRPr="00877870">
        <w:rPr>
          <w:highlight w:val="yellow"/>
        </w:rPr>
        <w:t>…</w:t>
      </w:r>
      <w:r w:rsidRPr="00877870">
        <w:t>], NIP [</w:t>
      </w:r>
      <w:r w:rsidRPr="00877870">
        <w:rPr>
          <w:highlight w:val="yellow"/>
        </w:rPr>
        <w:t>…</w:t>
      </w:r>
      <w:r w:rsidRPr="00877870">
        <w:t>], REGON [</w:t>
      </w:r>
      <w:r w:rsidRPr="00877870">
        <w:rPr>
          <w:highlight w:val="yellow"/>
        </w:rPr>
        <w:t>…</w:t>
      </w:r>
      <w:r w:rsidRPr="00877870">
        <w:t xml:space="preserve">], </w:t>
      </w:r>
    </w:p>
    <w:p w14:paraId="36A5AE3F" w14:textId="77777777" w:rsidR="002E6E3A" w:rsidRPr="00877870" w:rsidRDefault="002E6E3A" w:rsidP="00877870">
      <w:pPr>
        <w:spacing w:after="60" w:line="360" w:lineRule="auto"/>
        <w:jc w:val="both"/>
      </w:pPr>
      <w:r w:rsidRPr="00877870">
        <w:t>reprezentowaną przez:</w:t>
      </w:r>
    </w:p>
    <w:p w14:paraId="0D1A71D2" w14:textId="77777777" w:rsidR="002E6E3A" w:rsidRPr="00877870" w:rsidRDefault="002E6E3A" w:rsidP="00CE40A3">
      <w:pPr>
        <w:pStyle w:val="Akapitzlist"/>
        <w:numPr>
          <w:ilvl w:val="0"/>
          <w:numId w:val="40"/>
        </w:numPr>
        <w:spacing w:after="60" w:line="360" w:lineRule="auto"/>
        <w:ind w:hanging="1068"/>
        <w:jc w:val="both"/>
      </w:pPr>
      <w:r w:rsidRPr="00877870">
        <w:lastRenderedPageBreak/>
        <w:t>.........................................................................,</w:t>
      </w:r>
    </w:p>
    <w:p w14:paraId="4A8D2AFA" w14:textId="77777777" w:rsidR="002E6E3A" w:rsidRPr="00877870" w:rsidRDefault="002E6E3A" w:rsidP="00CE40A3">
      <w:pPr>
        <w:pStyle w:val="Akapitzlist"/>
        <w:numPr>
          <w:ilvl w:val="0"/>
          <w:numId w:val="40"/>
        </w:numPr>
        <w:spacing w:after="60" w:line="360" w:lineRule="auto"/>
        <w:ind w:left="708"/>
        <w:jc w:val="both"/>
      </w:pPr>
      <w:r w:rsidRPr="00877870">
        <w:t>.........................................................................,</w:t>
      </w:r>
    </w:p>
    <w:p w14:paraId="77AA412D" w14:textId="77777777" w:rsidR="002E6E3A" w:rsidRPr="00877870" w:rsidRDefault="002E6E3A" w:rsidP="00877870">
      <w:pPr>
        <w:shd w:val="clear" w:color="auto" w:fill="FFFFFF"/>
        <w:spacing w:after="60" w:line="360" w:lineRule="auto"/>
        <w:jc w:val="both"/>
      </w:pPr>
      <w:r w:rsidRPr="00877870">
        <w:t>zwaną dalej „</w:t>
      </w:r>
      <w:r w:rsidRPr="00877870">
        <w:rPr>
          <w:b/>
        </w:rPr>
        <w:t>Wykonawcą</w:t>
      </w:r>
      <w:r w:rsidRPr="00877870">
        <w:t>” lub „</w:t>
      </w:r>
      <w:r w:rsidRPr="00877870">
        <w:rPr>
          <w:b/>
        </w:rPr>
        <w:t>Sprzedawcą</w:t>
      </w:r>
      <w:r w:rsidRPr="00877870">
        <w:t>”</w:t>
      </w:r>
    </w:p>
    <w:p w14:paraId="1714CDA4" w14:textId="77777777" w:rsidR="00BA61E3" w:rsidRPr="00877870" w:rsidRDefault="00BA61E3" w:rsidP="00877870">
      <w:pPr>
        <w:spacing w:line="360" w:lineRule="auto"/>
        <w:ind w:right="96"/>
        <w:jc w:val="both"/>
      </w:pPr>
    </w:p>
    <w:p w14:paraId="6E502511" w14:textId="77777777" w:rsidR="00B22A32" w:rsidRPr="00877870" w:rsidRDefault="00883D7A" w:rsidP="00877870">
      <w:pPr>
        <w:spacing w:line="360" w:lineRule="auto"/>
        <w:jc w:val="both"/>
        <w:rPr>
          <w:bCs/>
        </w:rPr>
      </w:pPr>
      <w:r w:rsidRPr="00877870">
        <w:rPr>
          <w:bCs/>
        </w:rPr>
        <w:t>W dalszej części Umowy Kupujący i</w:t>
      </w:r>
      <w:r w:rsidR="009D078C" w:rsidRPr="00877870">
        <w:rPr>
          <w:bCs/>
        </w:rPr>
        <w:t xml:space="preserve"> Sprzedawca mogą być określani, razem lub osobno, odpowiednio, jako </w:t>
      </w:r>
      <w:r w:rsidR="009D078C" w:rsidRPr="00877870">
        <w:rPr>
          <w:b/>
          <w:bCs/>
        </w:rPr>
        <w:t xml:space="preserve">Strony </w:t>
      </w:r>
      <w:r w:rsidR="009D078C" w:rsidRPr="00877870">
        <w:rPr>
          <w:bCs/>
        </w:rPr>
        <w:t xml:space="preserve">lub </w:t>
      </w:r>
      <w:r w:rsidR="009D078C" w:rsidRPr="00877870">
        <w:rPr>
          <w:b/>
          <w:bCs/>
        </w:rPr>
        <w:t>Strona</w:t>
      </w:r>
      <w:r w:rsidR="009D078C" w:rsidRPr="00877870">
        <w:rPr>
          <w:bCs/>
        </w:rPr>
        <w:t>.</w:t>
      </w:r>
    </w:p>
    <w:bookmarkEnd w:id="0"/>
    <w:p w14:paraId="13AAE10F" w14:textId="77777777" w:rsidR="008F2682" w:rsidRPr="00877870" w:rsidRDefault="008F2682" w:rsidP="00877870">
      <w:pPr>
        <w:spacing w:line="360" w:lineRule="auto"/>
        <w:jc w:val="both"/>
        <w:rPr>
          <w:b/>
          <w:bCs/>
        </w:rPr>
      </w:pPr>
    </w:p>
    <w:p w14:paraId="1D88B4DF" w14:textId="77777777" w:rsidR="00BA61E3" w:rsidRPr="00877870" w:rsidRDefault="00BA61E3" w:rsidP="00877870">
      <w:pPr>
        <w:spacing w:line="360" w:lineRule="auto"/>
        <w:ind w:left="720" w:hanging="720"/>
        <w:jc w:val="both"/>
        <w:rPr>
          <w:b/>
          <w:bCs/>
        </w:rPr>
      </w:pPr>
    </w:p>
    <w:p w14:paraId="208FA03C" w14:textId="77777777" w:rsidR="00B22A32" w:rsidRPr="00877870" w:rsidRDefault="00813602" w:rsidP="00877870">
      <w:pPr>
        <w:spacing w:line="360" w:lineRule="auto"/>
        <w:ind w:left="720" w:hanging="720"/>
        <w:jc w:val="center"/>
        <w:rPr>
          <w:b/>
          <w:bCs/>
        </w:rPr>
      </w:pPr>
      <w:r w:rsidRPr="00877870">
        <w:rPr>
          <w:b/>
          <w:bCs/>
        </w:rPr>
        <w:t>§</w:t>
      </w:r>
      <w:r w:rsidR="009D078C" w:rsidRPr="00877870">
        <w:rPr>
          <w:b/>
          <w:bCs/>
        </w:rPr>
        <w:t>1</w:t>
      </w:r>
    </w:p>
    <w:p w14:paraId="4102F3BD" w14:textId="77777777" w:rsidR="00B22A32" w:rsidRPr="00877870" w:rsidRDefault="009D078C" w:rsidP="00877870">
      <w:pPr>
        <w:spacing w:line="360" w:lineRule="auto"/>
        <w:ind w:left="720" w:hanging="720"/>
        <w:jc w:val="center"/>
        <w:rPr>
          <w:b/>
          <w:bCs/>
        </w:rPr>
      </w:pPr>
      <w:r w:rsidRPr="00877870">
        <w:rPr>
          <w:b/>
          <w:bCs/>
        </w:rPr>
        <w:t>PRZEDMIOT I CEL UMOWY</w:t>
      </w:r>
    </w:p>
    <w:p w14:paraId="36106DF6" w14:textId="6B797CE1" w:rsidR="002E6E3A" w:rsidRPr="00877870" w:rsidRDefault="001B677C" w:rsidP="00877870">
      <w:pPr>
        <w:numPr>
          <w:ilvl w:val="0"/>
          <w:numId w:val="2"/>
        </w:numPr>
        <w:tabs>
          <w:tab w:val="clear" w:pos="360"/>
        </w:tabs>
        <w:spacing w:before="120" w:line="360" w:lineRule="auto"/>
        <w:ind w:left="284" w:hanging="284"/>
        <w:jc w:val="both"/>
        <w:rPr>
          <w:iCs/>
        </w:rPr>
      </w:pPr>
      <w:r w:rsidRPr="00877870">
        <w:rPr>
          <w:iCs/>
        </w:rPr>
        <w:t xml:space="preserve">Przedmiotem </w:t>
      </w:r>
      <w:r w:rsidR="009D078C" w:rsidRPr="00877870">
        <w:rPr>
          <w:iCs/>
        </w:rPr>
        <w:t>Umowy</w:t>
      </w:r>
      <w:r w:rsidRPr="00877870">
        <w:rPr>
          <w:iCs/>
        </w:rPr>
        <w:t xml:space="preserve"> </w:t>
      </w:r>
      <w:r w:rsidRPr="00877870">
        <w:t>jest określenie ogó</w:t>
      </w:r>
      <w:r w:rsidR="0065372A" w:rsidRPr="00877870">
        <w:t xml:space="preserve">lnych zasad sprzedaży, </w:t>
      </w:r>
      <w:r w:rsidR="0003596B" w:rsidRPr="00877870">
        <w:t xml:space="preserve">nabycia, </w:t>
      </w:r>
      <w:r w:rsidR="0065372A" w:rsidRPr="00877870">
        <w:t>dostawy</w:t>
      </w:r>
      <w:r w:rsidRPr="00877870">
        <w:t> </w:t>
      </w:r>
      <w:r w:rsidR="009E2C4B" w:rsidRPr="00877870">
        <w:t xml:space="preserve">i </w:t>
      </w:r>
      <w:r w:rsidR="009D078C" w:rsidRPr="00877870">
        <w:t>dystrybucji</w:t>
      </w:r>
      <w:r w:rsidR="009E2C4B" w:rsidRPr="00877870">
        <w:t xml:space="preserve"> </w:t>
      </w:r>
      <w:r w:rsidR="00CA4C13" w:rsidRPr="00877870">
        <w:t>foteli biurowych, w tym foteli do pracy 24/7</w:t>
      </w:r>
      <w:r w:rsidR="008C5CBD" w:rsidRPr="00877870">
        <w:t xml:space="preserve"> </w:t>
      </w:r>
      <w:r w:rsidR="00A43EF8" w:rsidRPr="00877870">
        <w:t>(zwan</w:t>
      </w:r>
      <w:r w:rsidR="00E10612" w:rsidRPr="00877870">
        <w:t>ych</w:t>
      </w:r>
      <w:r w:rsidR="00A43EF8" w:rsidRPr="00877870">
        <w:t xml:space="preserve"> dalej: „Towarem”) </w:t>
      </w:r>
      <w:r w:rsidR="009D078C" w:rsidRPr="00877870">
        <w:t>przez Sprzedawcę na rzecz Kupującego, określon</w:t>
      </w:r>
      <w:r w:rsidR="00135DD2" w:rsidRPr="00877870">
        <w:t>ego</w:t>
      </w:r>
      <w:r w:rsidR="009D078C" w:rsidRPr="00877870">
        <w:t xml:space="preserve"> zgodnie ze </w:t>
      </w:r>
      <w:r w:rsidR="002E6E3A" w:rsidRPr="00877870">
        <w:t xml:space="preserve">szczegółową </w:t>
      </w:r>
      <w:r w:rsidR="009D078C" w:rsidRPr="00877870">
        <w:t xml:space="preserve">specyfikacją w </w:t>
      </w:r>
      <w:r w:rsidR="009D078C" w:rsidRPr="00877870">
        <w:rPr>
          <w:b/>
        </w:rPr>
        <w:t xml:space="preserve">Załączniku nr </w:t>
      </w:r>
      <w:r w:rsidR="00F61664" w:rsidRPr="00877870">
        <w:rPr>
          <w:b/>
        </w:rPr>
        <w:t>3</w:t>
      </w:r>
      <w:r w:rsidR="00A43EF8" w:rsidRPr="00877870">
        <w:t xml:space="preserve"> do Umowy</w:t>
      </w:r>
      <w:r w:rsidR="00AE6EA1" w:rsidRPr="00877870">
        <w:t xml:space="preserve"> </w:t>
      </w:r>
      <w:r w:rsidR="00F218F8">
        <w:t>.</w:t>
      </w:r>
    </w:p>
    <w:p w14:paraId="1D4BD08B" w14:textId="0D5F8A6B" w:rsidR="006A16D3" w:rsidRPr="00877870" w:rsidRDefault="009D078C" w:rsidP="00877870">
      <w:pPr>
        <w:numPr>
          <w:ilvl w:val="0"/>
          <w:numId w:val="2"/>
        </w:numPr>
        <w:tabs>
          <w:tab w:val="clear" w:pos="360"/>
        </w:tabs>
        <w:spacing w:before="120" w:line="360" w:lineRule="auto"/>
        <w:ind w:left="284" w:hanging="284"/>
        <w:jc w:val="both"/>
        <w:rPr>
          <w:iCs/>
        </w:rPr>
      </w:pPr>
      <w:r w:rsidRPr="00877870">
        <w:t>Zmiana</w:t>
      </w:r>
      <w:r w:rsidR="006A16D3" w:rsidRPr="00877870">
        <w:t xml:space="preserve"> specyfikacji </w:t>
      </w:r>
      <w:r w:rsidR="003B4400" w:rsidRPr="00877870">
        <w:t>oraz ceny Towaru</w:t>
      </w:r>
      <w:r w:rsidR="006A16D3" w:rsidRPr="00877870">
        <w:t xml:space="preserve"> określona</w:t>
      </w:r>
      <w:r w:rsidR="00F218F8">
        <w:t xml:space="preserve"> </w:t>
      </w:r>
      <w:r w:rsidRPr="00877870">
        <w:t xml:space="preserve">w Załączniku nr </w:t>
      </w:r>
      <w:r w:rsidR="00F61664" w:rsidRPr="00877870">
        <w:t>3</w:t>
      </w:r>
      <w:r w:rsidR="00A43EF8" w:rsidRPr="00877870">
        <w:t xml:space="preserve"> do Umowy</w:t>
      </w:r>
      <w:r w:rsidR="003B4400" w:rsidRPr="00877870">
        <w:t xml:space="preserve"> </w:t>
      </w:r>
      <w:r w:rsidR="002E6E3A" w:rsidRPr="00877870">
        <w:t xml:space="preserve">stanowi zmianę Umowy i </w:t>
      </w:r>
      <w:r w:rsidRPr="00877870">
        <w:t>wymaga</w:t>
      </w:r>
      <w:r w:rsidR="00A43EF8" w:rsidRPr="00877870">
        <w:t xml:space="preserve"> zawarcia przez Strony</w:t>
      </w:r>
      <w:r w:rsidRPr="00877870">
        <w:t xml:space="preserve"> </w:t>
      </w:r>
      <w:r w:rsidR="003B4400" w:rsidRPr="00877870">
        <w:t>aneks</w:t>
      </w:r>
      <w:r w:rsidR="00A43EF8" w:rsidRPr="00877870">
        <w:t>u do</w:t>
      </w:r>
      <w:r w:rsidR="003B4400" w:rsidRPr="00877870">
        <w:t xml:space="preserve"> U</w:t>
      </w:r>
      <w:r w:rsidR="00183644" w:rsidRPr="00877870">
        <w:t>mowy</w:t>
      </w:r>
      <w:r w:rsidR="002E6E3A" w:rsidRPr="00877870">
        <w:t xml:space="preserve"> pod rygorem </w:t>
      </w:r>
      <w:r w:rsidR="0003596B" w:rsidRPr="00877870">
        <w:t>nieważności</w:t>
      </w:r>
      <w:r w:rsidRPr="00877870">
        <w:t xml:space="preserve">. </w:t>
      </w:r>
      <w:r w:rsidRPr="00877870">
        <w:rPr>
          <w:iCs/>
        </w:rPr>
        <w:t xml:space="preserve"> </w:t>
      </w:r>
    </w:p>
    <w:p w14:paraId="008C1F3E" w14:textId="47441D2F" w:rsidR="00B22A32" w:rsidRDefault="009D078C" w:rsidP="00877870">
      <w:pPr>
        <w:numPr>
          <w:ilvl w:val="0"/>
          <w:numId w:val="2"/>
        </w:numPr>
        <w:tabs>
          <w:tab w:val="clear" w:pos="360"/>
        </w:tabs>
        <w:spacing w:before="120" w:line="360" w:lineRule="auto"/>
        <w:ind w:left="284" w:hanging="284"/>
        <w:jc w:val="both"/>
        <w:rPr>
          <w:iCs/>
        </w:rPr>
      </w:pPr>
      <w:r w:rsidRPr="00877870">
        <w:rPr>
          <w:iCs/>
        </w:rPr>
        <w:t>Umowa ma charakter ramowy</w:t>
      </w:r>
      <w:r w:rsidR="006A16D3" w:rsidRPr="00877870">
        <w:rPr>
          <w:iCs/>
        </w:rPr>
        <w:t>, co oznacza, że określa ona ogólne warunki współpracy Stron</w:t>
      </w:r>
      <w:r w:rsidRPr="00877870">
        <w:rPr>
          <w:iCs/>
        </w:rPr>
        <w:t xml:space="preserve"> i samodzielni</w:t>
      </w:r>
      <w:r w:rsidR="003B4400" w:rsidRPr="00877870">
        <w:rPr>
          <w:iCs/>
        </w:rPr>
        <w:t xml:space="preserve">e nie stanowi </w:t>
      </w:r>
      <w:r w:rsidR="00135DD2" w:rsidRPr="00877870">
        <w:rPr>
          <w:iCs/>
        </w:rPr>
        <w:t xml:space="preserve">podstawy realizacji dostaw </w:t>
      </w:r>
      <w:r w:rsidR="003B4400" w:rsidRPr="00877870">
        <w:rPr>
          <w:iCs/>
        </w:rPr>
        <w:t>Towaru</w:t>
      </w:r>
      <w:r w:rsidRPr="00877870">
        <w:rPr>
          <w:iCs/>
        </w:rPr>
        <w:t xml:space="preserve">. </w:t>
      </w:r>
    </w:p>
    <w:p w14:paraId="492985F7" w14:textId="3DE44484" w:rsidR="009F3B01" w:rsidRPr="00877870" w:rsidRDefault="009F3B01" w:rsidP="00877870">
      <w:pPr>
        <w:numPr>
          <w:ilvl w:val="0"/>
          <w:numId w:val="2"/>
        </w:numPr>
        <w:tabs>
          <w:tab w:val="clear" w:pos="360"/>
        </w:tabs>
        <w:spacing w:before="120" w:line="360" w:lineRule="auto"/>
        <w:ind w:left="284" w:hanging="284"/>
        <w:jc w:val="both"/>
        <w:rPr>
          <w:iCs/>
        </w:rPr>
      </w:pPr>
      <w:r w:rsidRPr="009F3B01">
        <w:rPr>
          <w:iCs/>
        </w:rPr>
        <w:t>Strony potwierdzają, iż niniejsza Umowa w zakresie Przedmiotu Umowy ma charakter ramowy, co oznacza, iż Zamawiający nie jest zobowiązany do udzielenia w ramach Umowy na rzecz Wykonawcy jakichkolwiek Zleceń i zgłoszeń na objęty Umową zakres przedmiotowy, Wykonawca zaś nie jest uprawniony do żądania udzielenia przez Zamawiającego w ramach niniejszej Umowy jakichkolwiek Zleceń i zgłoszeń na objęty Umową zakres przedmiotowy.</w:t>
      </w:r>
    </w:p>
    <w:p w14:paraId="1B2064ED" w14:textId="111BC243" w:rsidR="00AE2215" w:rsidRPr="00877870" w:rsidRDefault="00AE2215" w:rsidP="00877870">
      <w:pPr>
        <w:numPr>
          <w:ilvl w:val="0"/>
          <w:numId w:val="2"/>
        </w:numPr>
        <w:tabs>
          <w:tab w:val="clear" w:pos="360"/>
        </w:tabs>
        <w:spacing w:before="120" w:line="360" w:lineRule="auto"/>
        <w:ind w:left="284" w:hanging="284"/>
        <w:jc w:val="both"/>
        <w:rPr>
          <w:iCs/>
        </w:rPr>
      </w:pPr>
      <w:r w:rsidRPr="00877870">
        <w:t>Towar nie będzie obciążony prawami osób trzecich oraz wolny od wszelkich innych wad fizycznych i prawnych.</w:t>
      </w:r>
    </w:p>
    <w:p w14:paraId="1A975096" w14:textId="77777777" w:rsidR="00B22A32" w:rsidRPr="00877870" w:rsidRDefault="009D078C" w:rsidP="00877870">
      <w:pPr>
        <w:numPr>
          <w:ilvl w:val="0"/>
          <w:numId w:val="2"/>
        </w:numPr>
        <w:tabs>
          <w:tab w:val="clear" w:pos="360"/>
        </w:tabs>
        <w:spacing w:before="120" w:line="360" w:lineRule="auto"/>
        <w:ind w:left="284" w:hanging="284"/>
        <w:jc w:val="both"/>
        <w:rPr>
          <w:iCs/>
        </w:rPr>
      </w:pPr>
      <w:r w:rsidRPr="00877870">
        <w:rPr>
          <w:iCs/>
        </w:rPr>
        <w:t xml:space="preserve">Dostawy </w:t>
      </w:r>
      <w:r w:rsidR="00157A3A" w:rsidRPr="00877870">
        <w:rPr>
          <w:iCs/>
        </w:rPr>
        <w:t xml:space="preserve">Towaru </w:t>
      </w:r>
      <w:r w:rsidRPr="00877870">
        <w:rPr>
          <w:iCs/>
        </w:rPr>
        <w:t>realizowane będą</w:t>
      </w:r>
      <w:r w:rsidR="006A16D3" w:rsidRPr="00877870">
        <w:rPr>
          <w:iCs/>
        </w:rPr>
        <w:t xml:space="preserve"> na zasadach okreś</w:t>
      </w:r>
      <w:r w:rsidR="00E01206" w:rsidRPr="00877870">
        <w:rPr>
          <w:iCs/>
        </w:rPr>
        <w:t xml:space="preserve">lonych w Umowie, </w:t>
      </w:r>
      <w:r w:rsidRPr="00877870">
        <w:rPr>
          <w:iCs/>
        </w:rPr>
        <w:t xml:space="preserve">każdorazowo na podstawie </w:t>
      </w:r>
      <w:r w:rsidR="00F61664" w:rsidRPr="00877870">
        <w:rPr>
          <w:iCs/>
        </w:rPr>
        <w:t xml:space="preserve">odrębnych zamówień, zwanych dalej „Zamówieniami” </w:t>
      </w:r>
      <w:r w:rsidR="00F51FFB" w:rsidRPr="00877870">
        <w:rPr>
          <w:iCs/>
        </w:rPr>
        <w:t xml:space="preserve">w zakresie </w:t>
      </w:r>
      <w:r w:rsidR="004A7764" w:rsidRPr="00877870">
        <w:rPr>
          <w:iCs/>
        </w:rPr>
        <w:t xml:space="preserve">i na warunkach </w:t>
      </w:r>
      <w:r w:rsidR="00817FC3" w:rsidRPr="00877870">
        <w:rPr>
          <w:iCs/>
        </w:rPr>
        <w:t xml:space="preserve">w nich </w:t>
      </w:r>
      <w:r w:rsidR="004A7764" w:rsidRPr="00877870">
        <w:rPr>
          <w:iCs/>
        </w:rPr>
        <w:t>wskazanych</w:t>
      </w:r>
      <w:r w:rsidRPr="00877870">
        <w:rPr>
          <w:iCs/>
        </w:rPr>
        <w:t>.</w:t>
      </w:r>
      <w:r w:rsidR="003435AB" w:rsidRPr="00877870">
        <w:rPr>
          <w:iCs/>
        </w:rPr>
        <w:t xml:space="preserve"> </w:t>
      </w:r>
      <w:r w:rsidR="0065372A" w:rsidRPr="00877870">
        <w:rPr>
          <w:iCs/>
        </w:rPr>
        <w:t>Sprzedawca nie może podnosić w stosunku do Kupującego jakichkolwiek roszczeń z tytułu nie złożenia przez Kupującego Zamówienia.</w:t>
      </w:r>
    </w:p>
    <w:p w14:paraId="39FB53C6" w14:textId="77777777" w:rsidR="00B22A32" w:rsidRPr="00877870" w:rsidRDefault="009D078C" w:rsidP="00877870">
      <w:pPr>
        <w:numPr>
          <w:ilvl w:val="0"/>
          <w:numId w:val="2"/>
        </w:numPr>
        <w:tabs>
          <w:tab w:val="clear" w:pos="360"/>
        </w:tabs>
        <w:spacing w:before="120" w:line="360" w:lineRule="auto"/>
        <w:ind w:left="284" w:hanging="284"/>
        <w:jc w:val="both"/>
        <w:rPr>
          <w:iCs/>
        </w:rPr>
      </w:pPr>
      <w:r w:rsidRPr="00877870">
        <w:rPr>
          <w:iCs/>
        </w:rPr>
        <w:lastRenderedPageBreak/>
        <w:t>Niniejsza Umowa nie stanowi wyłączności dla Sprzedawcy</w:t>
      </w:r>
      <w:r w:rsidR="00F61664" w:rsidRPr="00877870">
        <w:rPr>
          <w:iCs/>
        </w:rPr>
        <w:t xml:space="preserve"> na realizację </w:t>
      </w:r>
      <w:r w:rsidR="00F270A0" w:rsidRPr="00877870">
        <w:rPr>
          <w:iCs/>
        </w:rPr>
        <w:t xml:space="preserve">Przedmiotu Umowy </w:t>
      </w:r>
      <w:r w:rsidR="00F61664" w:rsidRPr="00877870">
        <w:rPr>
          <w:iCs/>
        </w:rPr>
        <w:t>w ORLEN i Grupie Kapitałowej</w:t>
      </w:r>
      <w:r w:rsidR="00F270A0" w:rsidRPr="00877870">
        <w:rPr>
          <w:iCs/>
        </w:rPr>
        <w:t xml:space="preserve"> ORLEN</w:t>
      </w:r>
      <w:r w:rsidR="00F61664" w:rsidRPr="00877870">
        <w:rPr>
          <w:iCs/>
        </w:rPr>
        <w:t>.</w:t>
      </w:r>
    </w:p>
    <w:p w14:paraId="79C9AAA1" w14:textId="77777777" w:rsidR="008C5CBD" w:rsidRPr="00877870" w:rsidRDefault="009D078C" w:rsidP="00877870">
      <w:pPr>
        <w:numPr>
          <w:ilvl w:val="0"/>
          <w:numId w:val="2"/>
        </w:numPr>
        <w:tabs>
          <w:tab w:val="clear" w:pos="360"/>
        </w:tabs>
        <w:spacing w:before="120" w:line="360" w:lineRule="auto"/>
        <w:ind w:left="284" w:hanging="284"/>
        <w:jc w:val="both"/>
        <w:rPr>
          <w:iCs/>
        </w:rPr>
      </w:pPr>
      <w:r w:rsidRPr="00877870">
        <w:rPr>
          <w:iCs/>
        </w:rPr>
        <w:t xml:space="preserve">Sprzedawca zobowiązuje się realizować Umowę z uwzględnieniem zakresu oraz zasad określonych w konkretnym Zamówieniu, zasad staranności przyjętych w obrocie profesjonalnym, zgodnie ze wskazówkami Kupującego oraz posiadaną wiedzą </w:t>
      </w:r>
      <w:r w:rsidR="00A51020" w:rsidRPr="00877870">
        <w:rPr>
          <w:iCs/>
        </w:rPr>
        <w:br/>
      </w:r>
      <w:r w:rsidRPr="00877870">
        <w:rPr>
          <w:iCs/>
        </w:rPr>
        <w:t>i kwalifikacjami</w:t>
      </w:r>
      <w:r w:rsidR="00F270A0" w:rsidRPr="00877870">
        <w:rPr>
          <w:iCs/>
        </w:rPr>
        <w:t xml:space="preserve"> i w oparciu o odpowiednie przepisy Kodeksu Cywilnego.</w:t>
      </w:r>
    </w:p>
    <w:p w14:paraId="48A3E6F6" w14:textId="754575AA" w:rsidR="008C5CBD" w:rsidRPr="00877870" w:rsidRDefault="00B96D30" w:rsidP="00877870">
      <w:pPr>
        <w:numPr>
          <w:ilvl w:val="0"/>
          <w:numId w:val="2"/>
        </w:numPr>
        <w:tabs>
          <w:tab w:val="clear" w:pos="360"/>
        </w:tabs>
        <w:spacing w:before="120" w:line="360" w:lineRule="auto"/>
        <w:ind w:left="284" w:hanging="284"/>
        <w:jc w:val="both"/>
        <w:rPr>
          <w:iCs/>
        </w:rPr>
      </w:pPr>
      <w:r w:rsidRPr="00877870">
        <w:rPr>
          <w:iCs/>
        </w:rPr>
        <w:t xml:space="preserve">Oferowany Towar będzie spełniać wszelkie wymagania, jakie stawiane są dla </w:t>
      </w:r>
      <w:r w:rsidR="00CA4C13" w:rsidRPr="00877870">
        <w:rPr>
          <w:iCs/>
        </w:rPr>
        <w:t>foteli biurowych, w tym foteli do pracy 24/7</w:t>
      </w:r>
      <w:r w:rsidR="008C5CBD" w:rsidRPr="00877870">
        <w:rPr>
          <w:iCs/>
        </w:rPr>
        <w:t xml:space="preserve"> </w:t>
      </w:r>
      <w:r w:rsidR="00183644" w:rsidRPr="00877870">
        <w:rPr>
          <w:iCs/>
        </w:rPr>
        <w:t>w Polsce</w:t>
      </w:r>
      <w:r w:rsidRPr="00877870">
        <w:rPr>
          <w:iCs/>
        </w:rPr>
        <w:t>, w szczególności będ</w:t>
      </w:r>
      <w:r w:rsidR="003A0E94" w:rsidRPr="00877870">
        <w:rPr>
          <w:iCs/>
        </w:rPr>
        <w:t>zie</w:t>
      </w:r>
      <w:r w:rsidRPr="00877870">
        <w:rPr>
          <w:iCs/>
        </w:rPr>
        <w:t xml:space="preserve"> spełnia</w:t>
      </w:r>
      <w:r w:rsidR="003A0E94" w:rsidRPr="00877870">
        <w:rPr>
          <w:iCs/>
        </w:rPr>
        <w:t>ć</w:t>
      </w:r>
      <w:r w:rsidRPr="00877870">
        <w:rPr>
          <w:iCs/>
        </w:rPr>
        <w:t xml:space="preserve"> przewidziane prawem normy</w:t>
      </w:r>
      <w:r w:rsidR="00F270A0" w:rsidRPr="00877870">
        <w:rPr>
          <w:iCs/>
        </w:rPr>
        <w:t xml:space="preserve"> w tym zakresie</w:t>
      </w:r>
      <w:r w:rsidRPr="00877870">
        <w:rPr>
          <w:iCs/>
        </w:rPr>
        <w:t xml:space="preserve"> oraz posiadał </w:t>
      </w:r>
      <w:r w:rsidR="00F270A0" w:rsidRPr="00877870">
        <w:rPr>
          <w:iCs/>
        </w:rPr>
        <w:t xml:space="preserve">w szczególności </w:t>
      </w:r>
      <w:r w:rsidRPr="00877870">
        <w:rPr>
          <w:iCs/>
        </w:rPr>
        <w:t>niezbędne certyfikaty</w:t>
      </w:r>
      <w:r w:rsidR="003A0E94" w:rsidRPr="00877870">
        <w:rPr>
          <w:iCs/>
        </w:rPr>
        <w:t xml:space="preserve"> i deklaracje zgodności</w:t>
      </w:r>
      <w:r w:rsidR="00E10612" w:rsidRPr="00877870">
        <w:rPr>
          <w:iCs/>
        </w:rPr>
        <w:t xml:space="preserve"> wymagane przez Zamawiających.  </w:t>
      </w:r>
    </w:p>
    <w:p w14:paraId="52E04A9A" w14:textId="77777777" w:rsidR="004905C0" w:rsidRPr="00877870" w:rsidRDefault="00F61664" w:rsidP="00877870">
      <w:pPr>
        <w:numPr>
          <w:ilvl w:val="0"/>
          <w:numId w:val="2"/>
        </w:numPr>
        <w:tabs>
          <w:tab w:val="clear" w:pos="360"/>
        </w:tabs>
        <w:spacing w:before="120" w:line="360" w:lineRule="auto"/>
        <w:ind w:left="284" w:hanging="284"/>
        <w:jc w:val="both"/>
        <w:rPr>
          <w:rStyle w:val="eop"/>
          <w:iCs/>
        </w:rPr>
      </w:pPr>
      <w:r w:rsidRPr="00877870">
        <w:rPr>
          <w:iCs/>
        </w:rPr>
        <w:t>Wolą Stron niniejszej Umowy jest rozszerzenie</w:t>
      </w:r>
      <w:r w:rsidR="00E10612" w:rsidRPr="00877870">
        <w:rPr>
          <w:iCs/>
        </w:rPr>
        <w:t xml:space="preserve"> współpracy pomiędzy Sprzedawcą</w:t>
      </w:r>
      <w:r w:rsidRPr="00877870">
        <w:rPr>
          <w:iCs/>
        </w:rPr>
        <w:br/>
        <w:t>a Spółkami</w:t>
      </w:r>
      <w:r w:rsidRPr="00877870">
        <w:rPr>
          <w:rStyle w:val="normaltextrun"/>
          <w:color w:val="000000"/>
          <w:shd w:val="clear" w:color="auto" w:fill="FFFFFF"/>
        </w:rPr>
        <w:t xml:space="preserve"> z Grupy Kapitałowej ORLEN. W przypadku zaistnienia potrzeby zakupu Towaru,</w:t>
      </w:r>
      <w:r w:rsidRPr="00877870">
        <w:rPr>
          <w:rStyle w:val="normaltextrun"/>
          <w:b/>
          <w:bCs/>
          <w:color w:val="000000"/>
          <w:shd w:val="clear" w:color="auto" w:fill="FFFFFF"/>
        </w:rPr>
        <w:t xml:space="preserve"> </w:t>
      </w:r>
      <w:r w:rsidR="00F270A0" w:rsidRPr="00877870">
        <w:rPr>
          <w:rStyle w:val="normaltextrun"/>
          <w:color w:val="000000"/>
          <w:shd w:val="clear" w:color="auto" w:fill="FFFFFF"/>
        </w:rPr>
        <w:t>stanowiącego P</w:t>
      </w:r>
      <w:r w:rsidRPr="00877870">
        <w:rPr>
          <w:rStyle w:val="normaltextrun"/>
          <w:color w:val="000000"/>
          <w:shd w:val="clear" w:color="auto" w:fill="FFFFFF"/>
        </w:rPr>
        <w:t>rzedmiot niniejszej Umowy przez Spółki z Grupy Kapitałowej ORLEN</w:t>
      </w:r>
      <w:r w:rsidR="004905C0" w:rsidRPr="00877870">
        <w:rPr>
          <w:rStyle w:val="normaltextrun"/>
          <w:color w:val="000000"/>
          <w:shd w:val="clear" w:color="auto" w:fill="FFFFFF"/>
        </w:rPr>
        <w:t>, Sprzedawca jest zobowiązany do podpisania porozumienia z daną Spółką z G</w:t>
      </w:r>
      <w:r w:rsidR="00F270A0" w:rsidRPr="00877870">
        <w:rPr>
          <w:rStyle w:val="normaltextrun"/>
          <w:color w:val="000000"/>
          <w:shd w:val="clear" w:color="auto" w:fill="FFFFFF"/>
        </w:rPr>
        <w:t xml:space="preserve">rupy </w:t>
      </w:r>
      <w:r w:rsidR="004905C0" w:rsidRPr="00877870">
        <w:rPr>
          <w:rStyle w:val="normaltextrun"/>
          <w:color w:val="000000"/>
          <w:shd w:val="clear" w:color="auto" w:fill="FFFFFF"/>
        </w:rPr>
        <w:t>K</w:t>
      </w:r>
      <w:r w:rsidR="00F270A0" w:rsidRPr="00877870">
        <w:rPr>
          <w:rStyle w:val="normaltextrun"/>
          <w:color w:val="000000"/>
          <w:shd w:val="clear" w:color="auto" w:fill="FFFFFF"/>
        </w:rPr>
        <w:t>apitałowej</w:t>
      </w:r>
      <w:r w:rsidR="004905C0" w:rsidRPr="00877870">
        <w:rPr>
          <w:rStyle w:val="normaltextrun"/>
          <w:color w:val="000000"/>
          <w:shd w:val="clear" w:color="auto" w:fill="FFFFFF"/>
        </w:rPr>
        <w:t xml:space="preserve"> ORLEN, które stanowi </w:t>
      </w:r>
      <w:r w:rsidR="004905C0" w:rsidRPr="00877870">
        <w:rPr>
          <w:rStyle w:val="normaltextrun"/>
          <w:b/>
          <w:bCs/>
          <w:color w:val="000000"/>
          <w:shd w:val="clear" w:color="auto" w:fill="FFFFFF"/>
        </w:rPr>
        <w:t>Załącznik nr 4</w:t>
      </w:r>
      <w:r w:rsidR="004905C0" w:rsidRPr="00877870">
        <w:rPr>
          <w:rStyle w:val="normaltextrun"/>
          <w:color w:val="000000"/>
          <w:shd w:val="clear" w:color="auto" w:fill="FFFFFF"/>
        </w:rPr>
        <w:t xml:space="preserve"> do niniejszej Umowy, pozwalające na przyłączenie się podmiotowi z Grupy Kapitałowej ORLEN do warunków współpracy opisanych niniejszą Umową. Sprzedawca zobowiązuje się do każdorazowego powiadamiania Kupującego o przystąpieniu do umowy nowego podmiotu z Grupy Kapitałowej ORLEN</w:t>
      </w:r>
      <w:r w:rsidR="00F270A0" w:rsidRPr="00877870">
        <w:rPr>
          <w:rStyle w:val="normaltextrun"/>
          <w:color w:val="000000"/>
          <w:shd w:val="clear" w:color="auto" w:fill="FFFFFF"/>
        </w:rPr>
        <w:t xml:space="preserve"> na podstawie podpisania porozumienia, które stanowi Załącznik nr 4 do Umowy</w:t>
      </w:r>
      <w:r w:rsidR="004905C0" w:rsidRPr="00877870">
        <w:rPr>
          <w:rStyle w:val="normaltextrun"/>
          <w:color w:val="000000"/>
          <w:shd w:val="clear" w:color="auto" w:fill="FFFFFF"/>
        </w:rPr>
        <w:t xml:space="preserve">. Spółki z Grupy Kapitałowej </w:t>
      </w:r>
      <w:r w:rsidR="00F270A0" w:rsidRPr="00877870">
        <w:rPr>
          <w:rStyle w:val="normaltextrun"/>
          <w:color w:val="000000"/>
          <w:shd w:val="clear" w:color="auto" w:fill="FFFFFF"/>
        </w:rPr>
        <w:t xml:space="preserve">ORLEN </w:t>
      </w:r>
      <w:r w:rsidR="004905C0" w:rsidRPr="00877870">
        <w:rPr>
          <w:rStyle w:val="normaltextrun"/>
          <w:color w:val="000000"/>
          <w:shd w:val="clear" w:color="auto" w:fill="FFFFFF"/>
        </w:rPr>
        <w:t xml:space="preserve">mogą składać Zamówienia na zakup i dostawę Towaru stanowiącego </w:t>
      </w:r>
      <w:r w:rsidR="00F270A0" w:rsidRPr="00877870">
        <w:rPr>
          <w:rStyle w:val="normaltextrun"/>
          <w:color w:val="000000"/>
          <w:shd w:val="clear" w:color="auto" w:fill="FFFFFF"/>
        </w:rPr>
        <w:t>P</w:t>
      </w:r>
      <w:r w:rsidR="004905C0" w:rsidRPr="00877870">
        <w:rPr>
          <w:rStyle w:val="normaltextrun"/>
          <w:color w:val="000000"/>
          <w:shd w:val="clear" w:color="auto" w:fill="FFFFFF"/>
        </w:rPr>
        <w:t>rzedmiot niniejszej Umowy wyłącznie na podstawie odrębnie zawartych umów lub porozumień</w:t>
      </w:r>
      <w:r w:rsidR="00F270A0" w:rsidRPr="00877870">
        <w:rPr>
          <w:rStyle w:val="normaltextrun"/>
          <w:color w:val="000000"/>
          <w:shd w:val="clear" w:color="auto" w:fill="FFFFFF"/>
        </w:rPr>
        <w:t xml:space="preserve"> o których mowa w niniejszym ustępie.</w:t>
      </w:r>
      <w:r w:rsidR="004905C0" w:rsidRPr="00877870">
        <w:rPr>
          <w:rStyle w:val="normaltextrun"/>
          <w:color w:val="000000"/>
          <w:shd w:val="clear" w:color="auto" w:fill="FFFFFF"/>
        </w:rPr>
        <w:t> </w:t>
      </w:r>
    </w:p>
    <w:p w14:paraId="019ACA9E" w14:textId="77777777" w:rsidR="004905C0" w:rsidRPr="009F3B01" w:rsidRDefault="004905C0" w:rsidP="00877870">
      <w:pPr>
        <w:numPr>
          <w:ilvl w:val="0"/>
          <w:numId w:val="2"/>
        </w:numPr>
        <w:tabs>
          <w:tab w:val="clear" w:pos="360"/>
        </w:tabs>
        <w:spacing w:before="120" w:line="360" w:lineRule="auto"/>
        <w:ind w:left="284" w:hanging="284"/>
        <w:jc w:val="both"/>
        <w:rPr>
          <w:rStyle w:val="eop"/>
        </w:rPr>
      </w:pPr>
      <w:r w:rsidRPr="009F3B01">
        <w:rPr>
          <w:iCs/>
        </w:rPr>
        <w:t>Sprzedawca</w:t>
      </w:r>
      <w:r w:rsidRPr="009F3B01">
        <w:rPr>
          <w:rStyle w:val="normaltextrun"/>
        </w:rPr>
        <w:t xml:space="preserve"> wyraża zgodę na udostępnienie przez Kupującego Spółkom z Grupy Kapitałowej ORLEN treści niniejszej Umowy oraz na bieżące przekazywanie pomiędzy tymi Spółkami a ORLEN informacji dotyczących poziomu obrotu osiąganego w związku </w:t>
      </w:r>
      <w:r w:rsidRPr="009F3B01">
        <w:rPr>
          <w:rStyle w:val="scxw22507878"/>
        </w:rPr>
        <w:t> </w:t>
      </w:r>
      <w:r w:rsidRPr="009F3B01">
        <w:br/>
      </w:r>
      <w:r w:rsidRPr="009F3B01">
        <w:rPr>
          <w:rStyle w:val="normaltextrun"/>
        </w:rPr>
        <w:t xml:space="preserve">z zawarciem umów </w:t>
      </w:r>
      <w:r w:rsidR="00A51020" w:rsidRPr="009F3B01">
        <w:rPr>
          <w:rStyle w:val="normaltextrun"/>
        </w:rPr>
        <w:t>z</w:t>
      </w:r>
      <w:r w:rsidRPr="009F3B01">
        <w:rPr>
          <w:rStyle w:val="normaltextrun"/>
        </w:rPr>
        <w:t>e Sprzedawcą.</w:t>
      </w:r>
      <w:r w:rsidRPr="009F3B01">
        <w:rPr>
          <w:rStyle w:val="eop"/>
        </w:rPr>
        <w:t> </w:t>
      </w:r>
    </w:p>
    <w:p w14:paraId="2A5BCC9E" w14:textId="7169E826" w:rsidR="00423771" w:rsidRPr="00877870" w:rsidRDefault="004905C0" w:rsidP="00877870">
      <w:pPr>
        <w:numPr>
          <w:ilvl w:val="0"/>
          <w:numId w:val="2"/>
        </w:numPr>
        <w:tabs>
          <w:tab w:val="clear" w:pos="360"/>
        </w:tabs>
        <w:spacing w:before="120" w:line="360" w:lineRule="auto"/>
        <w:ind w:left="284" w:hanging="284"/>
        <w:jc w:val="both"/>
        <w:rPr>
          <w:rStyle w:val="eop"/>
          <w:iCs/>
        </w:rPr>
      </w:pPr>
      <w:r w:rsidRPr="00877870">
        <w:rPr>
          <w:iCs/>
        </w:rPr>
        <w:t>ORLEN</w:t>
      </w:r>
      <w:r w:rsidRPr="00877870">
        <w:rPr>
          <w:rStyle w:val="normaltextrun"/>
        </w:rPr>
        <w:t xml:space="preserve"> </w:t>
      </w:r>
      <w:r w:rsidRPr="00877870">
        <w:rPr>
          <w:iCs/>
        </w:rPr>
        <w:t>oraz</w:t>
      </w:r>
      <w:r w:rsidRPr="00877870">
        <w:rPr>
          <w:rStyle w:val="normaltextrun"/>
        </w:rPr>
        <w:t xml:space="preserve"> </w:t>
      </w:r>
      <w:r w:rsidR="00F270A0" w:rsidRPr="00877870">
        <w:rPr>
          <w:rStyle w:val="normaltextrun"/>
        </w:rPr>
        <w:t>Spółki</w:t>
      </w:r>
      <w:r w:rsidRPr="00877870">
        <w:rPr>
          <w:rStyle w:val="normaltextrun"/>
        </w:rPr>
        <w:t xml:space="preserve"> z Grupy Kapitałowej ORLEN, które przystąpiły do Umowy zgodnie</w:t>
      </w:r>
      <w:r w:rsidRPr="00877870">
        <w:rPr>
          <w:rStyle w:val="scxw22507878"/>
        </w:rPr>
        <w:t> </w:t>
      </w:r>
      <w:r w:rsidRPr="00877870">
        <w:rPr>
          <w:rStyle w:val="normaltextrun"/>
        </w:rPr>
        <w:t>z ust. 8 powyżej, będą ponosiły odrębnie od siebie odpowiedzialność za wszystkie działania lub zaniechania na podstawie poszczególnych umów zawartych przez nie ze Sprzedawcą,</w:t>
      </w:r>
      <w:r w:rsidRPr="00877870">
        <w:rPr>
          <w:rStyle w:val="scxw22507878"/>
        </w:rPr>
        <w:t> </w:t>
      </w:r>
      <w:r w:rsidRPr="00877870">
        <w:rPr>
          <w:rStyle w:val="normaltextrun"/>
        </w:rPr>
        <w:t xml:space="preserve">w szczególności ORLEN nie będzie ponosił odpowiedzialności za zapłatę jakichkolwiek kwot, do których zapłacenia na rzecz </w:t>
      </w:r>
      <w:r w:rsidR="00423771" w:rsidRPr="00877870">
        <w:rPr>
          <w:rStyle w:val="normaltextrun"/>
        </w:rPr>
        <w:t>Sprzedawcy</w:t>
      </w:r>
      <w:r w:rsidRPr="00877870">
        <w:rPr>
          <w:rStyle w:val="normaltextrun"/>
        </w:rPr>
        <w:t xml:space="preserve"> zobowiązane będą </w:t>
      </w:r>
      <w:r w:rsidR="008142F1" w:rsidRPr="00877870">
        <w:rPr>
          <w:rStyle w:val="normaltextrun"/>
        </w:rPr>
        <w:t>Spółki</w:t>
      </w:r>
      <w:r w:rsidRPr="00877870">
        <w:rPr>
          <w:rStyle w:val="normaltextrun"/>
        </w:rPr>
        <w:t xml:space="preserve"> z Grupy Kapitałowej ORLEN, a Spółka nie będzie ponosiła odpowiedzialności za zapłatę </w:t>
      </w:r>
      <w:r w:rsidRPr="00877870">
        <w:rPr>
          <w:rStyle w:val="normaltextrun"/>
        </w:rPr>
        <w:lastRenderedPageBreak/>
        <w:t xml:space="preserve">jakichkolwiek kwot, do których zapłacenia na rzecz </w:t>
      </w:r>
      <w:r w:rsidR="00423771" w:rsidRPr="00877870">
        <w:rPr>
          <w:rStyle w:val="normaltextrun"/>
        </w:rPr>
        <w:t>Sprzedawcy</w:t>
      </w:r>
      <w:r w:rsidRPr="00877870">
        <w:rPr>
          <w:rStyle w:val="normaltextrun"/>
        </w:rPr>
        <w:t xml:space="preserve"> zobowiązany będzie ORLEN.     </w:t>
      </w:r>
      <w:r w:rsidRPr="00877870">
        <w:rPr>
          <w:rStyle w:val="eop"/>
        </w:rPr>
        <w:t> </w:t>
      </w:r>
    </w:p>
    <w:p w14:paraId="1EC58C3D" w14:textId="0E030589" w:rsidR="008F2682" w:rsidRPr="00877870" w:rsidRDefault="004905C0" w:rsidP="00877870">
      <w:pPr>
        <w:numPr>
          <w:ilvl w:val="0"/>
          <w:numId w:val="2"/>
        </w:numPr>
        <w:tabs>
          <w:tab w:val="clear" w:pos="360"/>
        </w:tabs>
        <w:spacing w:before="120" w:line="360" w:lineRule="auto"/>
        <w:ind w:left="284" w:hanging="284"/>
        <w:jc w:val="both"/>
        <w:rPr>
          <w:rStyle w:val="normaltextrun"/>
          <w:iCs/>
        </w:rPr>
      </w:pPr>
      <w:r w:rsidRPr="00877870">
        <w:rPr>
          <w:rStyle w:val="normaltextrun"/>
        </w:rPr>
        <w:t>Wszelka komunikacja Stron w ramach realizacji niniejszej Umowy będzie odbywała się</w:t>
      </w:r>
      <w:r w:rsidRPr="00877870">
        <w:br/>
      </w:r>
      <w:r w:rsidRPr="00877870">
        <w:rPr>
          <w:rStyle w:val="normaltextrun"/>
        </w:rPr>
        <w:t>w języku polskim. </w:t>
      </w:r>
    </w:p>
    <w:p w14:paraId="1BA1C00A" w14:textId="77777777" w:rsidR="008F2682" w:rsidRPr="00877870" w:rsidRDefault="008F2682" w:rsidP="00877870">
      <w:pPr>
        <w:spacing w:before="120" w:line="360" w:lineRule="auto"/>
        <w:jc w:val="both"/>
        <w:rPr>
          <w:iCs/>
        </w:rPr>
      </w:pPr>
    </w:p>
    <w:p w14:paraId="2751007C" w14:textId="77777777" w:rsidR="00B22A32" w:rsidRPr="00877870" w:rsidRDefault="00813602" w:rsidP="00877870">
      <w:pPr>
        <w:spacing w:line="360" w:lineRule="auto"/>
        <w:ind w:left="720" w:hanging="720"/>
        <w:jc w:val="center"/>
        <w:rPr>
          <w:b/>
          <w:bCs/>
        </w:rPr>
      </w:pPr>
      <w:r w:rsidRPr="00877870">
        <w:rPr>
          <w:b/>
          <w:bCs/>
        </w:rPr>
        <w:t>§</w:t>
      </w:r>
      <w:r w:rsidR="009D078C" w:rsidRPr="00877870">
        <w:rPr>
          <w:b/>
          <w:bCs/>
        </w:rPr>
        <w:t>2</w:t>
      </w:r>
    </w:p>
    <w:p w14:paraId="698C63C2" w14:textId="77777777" w:rsidR="00B22A32" w:rsidRPr="00877870" w:rsidRDefault="00A61331" w:rsidP="00877870">
      <w:pPr>
        <w:spacing w:line="360" w:lineRule="auto"/>
        <w:ind w:left="720" w:hanging="720"/>
        <w:jc w:val="center"/>
        <w:rPr>
          <w:b/>
          <w:bCs/>
        </w:rPr>
      </w:pPr>
      <w:r w:rsidRPr="00877870">
        <w:rPr>
          <w:b/>
          <w:bCs/>
        </w:rPr>
        <w:t>TERMIN, REALIZACJA DOSTAW I</w:t>
      </w:r>
      <w:r w:rsidR="009D078C" w:rsidRPr="00877870">
        <w:rPr>
          <w:b/>
          <w:bCs/>
        </w:rPr>
        <w:t xml:space="preserve"> ODBIÓR TOWARÓW</w:t>
      </w:r>
    </w:p>
    <w:p w14:paraId="09CED0FB" w14:textId="24C9AD35" w:rsidR="00C01B02" w:rsidRPr="00877870" w:rsidRDefault="00BF4A7C" w:rsidP="00877870">
      <w:pPr>
        <w:numPr>
          <w:ilvl w:val="0"/>
          <w:numId w:val="13"/>
        </w:numPr>
        <w:spacing w:before="120" w:line="360" w:lineRule="auto"/>
        <w:jc w:val="both"/>
        <w:rPr>
          <w:iCs/>
        </w:rPr>
      </w:pPr>
      <w:r w:rsidRPr="00877870">
        <w:rPr>
          <w:rStyle w:val="normaltextrun"/>
        </w:rPr>
        <w:t>Podstawą</w:t>
      </w:r>
      <w:r w:rsidRPr="00877870">
        <w:rPr>
          <w:iCs/>
        </w:rPr>
        <w:t xml:space="preserve"> </w:t>
      </w:r>
      <w:r w:rsidR="00AE2215" w:rsidRPr="00877870">
        <w:t>sprzedaży, dostawy i dystrybucji</w:t>
      </w:r>
      <w:r w:rsidR="00AE2215" w:rsidRPr="00877870" w:rsidDel="00AE2215">
        <w:rPr>
          <w:iCs/>
        </w:rPr>
        <w:t xml:space="preserve"> </w:t>
      </w:r>
      <w:r w:rsidRPr="00877870">
        <w:rPr>
          <w:iCs/>
        </w:rPr>
        <w:t>przez Sprzedawcę Towaru do komórek organizacyjnych Kupującego, będą Zamówienia kierowane na bieżąco przez Kupującego do Sprzedawcy w formule e-sklepu, w systemie SAP CP i przesyłane do Sprzedawcy drogą elektroniczną.</w:t>
      </w:r>
    </w:p>
    <w:p w14:paraId="5E33D0EC" w14:textId="77777777" w:rsidR="00C362D0" w:rsidRPr="00877870" w:rsidRDefault="00C362D0" w:rsidP="00877870">
      <w:pPr>
        <w:numPr>
          <w:ilvl w:val="0"/>
          <w:numId w:val="13"/>
        </w:numPr>
        <w:spacing w:before="120" w:line="360" w:lineRule="auto"/>
        <w:jc w:val="both"/>
        <w:rPr>
          <w:iCs/>
        </w:rPr>
      </w:pPr>
      <w:r w:rsidRPr="00877870">
        <w:rPr>
          <w:iCs/>
        </w:rPr>
        <w:t>Zamówienie b</w:t>
      </w:r>
      <w:r w:rsidR="002F7E17" w:rsidRPr="00877870">
        <w:rPr>
          <w:iCs/>
        </w:rPr>
        <w:t>ędzie określało w szczególności:</w:t>
      </w:r>
    </w:p>
    <w:p w14:paraId="04E2E03B" w14:textId="77777777" w:rsidR="00C01B02" w:rsidRPr="00877870" w:rsidRDefault="00C362D0" w:rsidP="00877870">
      <w:pPr>
        <w:pStyle w:val="Akapitzlist"/>
        <w:numPr>
          <w:ilvl w:val="0"/>
          <w:numId w:val="12"/>
        </w:numPr>
        <w:spacing w:before="120" w:line="360" w:lineRule="auto"/>
        <w:jc w:val="both"/>
        <w:rPr>
          <w:iCs/>
        </w:rPr>
      </w:pPr>
      <w:r w:rsidRPr="00877870">
        <w:rPr>
          <w:iCs/>
        </w:rPr>
        <w:t>rodzaj i ilość zamawianego</w:t>
      </w:r>
      <w:r w:rsidR="002E6E3A" w:rsidRPr="00877870">
        <w:rPr>
          <w:iCs/>
        </w:rPr>
        <w:t>/kupowanego</w:t>
      </w:r>
      <w:r w:rsidRPr="00877870">
        <w:rPr>
          <w:iCs/>
        </w:rPr>
        <w:t xml:space="preserve"> </w:t>
      </w:r>
      <w:r w:rsidR="00817FC3" w:rsidRPr="00877870">
        <w:rPr>
          <w:iCs/>
        </w:rPr>
        <w:t>Towaru</w:t>
      </w:r>
      <w:r w:rsidRPr="00877870">
        <w:rPr>
          <w:iCs/>
        </w:rPr>
        <w:t xml:space="preserve">, </w:t>
      </w:r>
    </w:p>
    <w:p w14:paraId="0EC0D988" w14:textId="41910411" w:rsidR="00C01B02" w:rsidRPr="00877870" w:rsidRDefault="001A4754" w:rsidP="00877870">
      <w:pPr>
        <w:pStyle w:val="Akapitzlist"/>
        <w:numPr>
          <w:ilvl w:val="0"/>
          <w:numId w:val="12"/>
        </w:numPr>
        <w:spacing w:before="120" w:line="360" w:lineRule="auto"/>
        <w:jc w:val="both"/>
        <w:rPr>
          <w:iCs/>
        </w:rPr>
      </w:pPr>
      <w:r>
        <w:rPr>
          <w:iCs/>
        </w:rPr>
        <w:t xml:space="preserve">cenę Towaru, </w:t>
      </w:r>
      <w:r w:rsidR="00C362D0" w:rsidRPr="00877870">
        <w:rPr>
          <w:iCs/>
        </w:rPr>
        <w:t xml:space="preserve">wysokość </w:t>
      </w:r>
      <w:r w:rsidR="00817FC3" w:rsidRPr="00877870">
        <w:rPr>
          <w:iCs/>
        </w:rPr>
        <w:t>w</w:t>
      </w:r>
      <w:r w:rsidR="00C362D0" w:rsidRPr="00877870">
        <w:rPr>
          <w:iCs/>
        </w:rPr>
        <w:t xml:space="preserve">ynagrodzenia za </w:t>
      </w:r>
      <w:r w:rsidR="00817FC3" w:rsidRPr="00877870">
        <w:rPr>
          <w:iCs/>
        </w:rPr>
        <w:t xml:space="preserve">dane </w:t>
      </w:r>
      <w:r w:rsidR="00C362D0" w:rsidRPr="00877870">
        <w:rPr>
          <w:iCs/>
        </w:rPr>
        <w:t xml:space="preserve">Zamówienie, </w:t>
      </w:r>
    </w:p>
    <w:p w14:paraId="1765DC53" w14:textId="50BFCD5B" w:rsidR="00C01B02" w:rsidRPr="00877870" w:rsidRDefault="00C362D0" w:rsidP="00877870">
      <w:pPr>
        <w:pStyle w:val="Akapitzlist"/>
        <w:numPr>
          <w:ilvl w:val="0"/>
          <w:numId w:val="12"/>
        </w:numPr>
        <w:spacing w:before="120" w:line="360" w:lineRule="auto"/>
        <w:jc w:val="both"/>
        <w:rPr>
          <w:iCs/>
        </w:rPr>
      </w:pPr>
      <w:r w:rsidRPr="00877870">
        <w:rPr>
          <w:iCs/>
        </w:rPr>
        <w:t xml:space="preserve">termin </w:t>
      </w:r>
      <w:r w:rsidR="00631584" w:rsidRPr="00877870">
        <w:rPr>
          <w:iCs/>
        </w:rPr>
        <w:t xml:space="preserve">realizacji </w:t>
      </w:r>
      <w:r w:rsidRPr="00877870">
        <w:rPr>
          <w:iCs/>
        </w:rPr>
        <w:t xml:space="preserve">dostawy </w:t>
      </w:r>
      <w:r w:rsidR="00817FC3" w:rsidRPr="00877870">
        <w:rPr>
          <w:iCs/>
        </w:rPr>
        <w:t>Towaru</w:t>
      </w:r>
      <w:r w:rsidRPr="00877870">
        <w:rPr>
          <w:iCs/>
        </w:rPr>
        <w:t xml:space="preserve"> do </w:t>
      </w:r>
      <w:r w:rsidR="002E6E3A" w:rsidRPr="00877870">
        <w:rPr>
          <w:iCs/>
        </w:rPr>
        <w:t xml:space="preserve">wskazanej konkretnej </w:t>
      </w:r>
      <w:r w:rsidR="00C16E86" w:rsidRPr="00877870">
        <w:rPr>
          <w:iCs/>
        </w:rPr>
        <w:t>l</w:t>
      </w:r>
      <w:r w:rsidR="00FA4489" w:rsidRPr="00877870">
        <w:rPr>
          <w:iCs/>
        </w:rPr>
        <w:t>okalizacji</w:t>
      </w:r>
      <w:r w:rsidRPr="00877870">
        <w:rPr>
          <w:iCs/>
        </w:rPr>
        <w:t xml:space="preserve">, </w:t>
      </w:r>
    </w:p>
    <w:p w14:paraId="39C20C2F" w14:textId="582A2756" w:rsidR="00C01B02" w:rsidRPr="00877870" w:rsidRDefault="00817FC3" w:rsidP="00877870">
      <w:pPr>
        <w:pStyle w:val="Akapitzlist"/>
        <w:numPr>
          <w:ilvl w:val="0"/>
          <w:numId w:val="12"/>
        </w:numPr>
        <w:spacing w:before="120" w:line="360" w:lineRule="auto"/>
        <w:jc w:val="both"/>
        <w:rPr>
          <w:iCs/>
        </w:rPr>
      </w:pPr>
      <w:r w:rsidRPr="00877870">
        <w:rPr>
          <w:iCs/>
        </w:rPr>
        <w:t>adres</w:t>
      </w:r>
      <w:r w:rsidR="002E6E3A" w:rsidRPr="00877870">
        <w:rPr>
          <w:iCs/>
        </w:rPr>
        <w:t>y</w:t>
      </w:r>
      <w:r w:rsidRPr="00877870">
        <w:rPr>
          <w:iCs/>
        </w:rPr>
        <w:t xml:space="preserve"> dostaw</w:t>
      </w:r>
      <w:r w:rsidR="001A4754">
        <w:rPr>
          <w:iCs/>
        </w:rPr>
        <w:t xml:space="preserve"> </w:t>
      </w:r>
      <w:r w:rsidR="002E6E3A" w:rsidRPr="00877870">
        <w:rPr>
          <w:iCs/>
        </w:rPr>
        <w:t xml:space="preserve">zakupionego </w:t>
      </w:r>
      <w:r w:rsidR="00631584" w:rsidRPr="00877870">
        <w:rPr>
          <w:iCs/>
        </w:rPr>
        <w:t>Towaru na terenie kraju</w:t>
      </w:r>
      <w:r w:rsidRPr="00877870">
        <w:rPr>
          <w:iCs/>
        </w:rPr>
        <w:t xml:space="preserve">. </w:t>
      </w:r>
    </w:p>
    <w:p w14:paraId="645A2B1B" w14:textId="7122003A" w:rsidR="000D6C57" w:rsidRPr="00877870" w:rsidRDefault="000D6C57" w:rsidP="00877870">
      <w:pPr>
        <w:numPr>
          <w:ilvl w:val="0"/>
          <w:numId w:val="13"/>
        </w:numPr>
        <w:spacing w:before="120" w:line="360" w:lineRule="auto"/>
        <w:jc w:val="both"/>
        <w:rPr>
          <w:iCs/>
        </w:rPr>
      </w:pPr>
      <w:r w:rsidRPr="00877870">
        <w:rPr>
          <w:iCs/>
        </w:rPr>
        <w:t xml:space="preserve">Sprzedawca zobowiązuje się realizować Zamówienia przesłane przez Kupującego </w:t>
      </w:r>
      <w:r w:rsidR="00C16E86" w:rsidRPr="00877870">
        <w:rPr>
          <w:iCs/>
        </w:rPr>
        <w:br/>
      </w:r>
      <w:r w:rsidRPr="00877870">
        <w:rPr>
          <w:iCs/>
        </w:rPr>
        <w:t xml:space="preserve">z uwzględnieniem zasad, opisanych w ust. 3 powyżej, przy czym maksymalny termin realizacji Zamówienia nie może przekroczyć </w:t>
      </w:r>
      <w:r w:rsidR="00F3046A" w:rsidRPr="00877870">
        <w:rPr>
          <w:iCs/>
        </w:rPr>
        <w:t>30</w:t>
      </w:r>
      <w:r w:rsidR="00AE2215" w:rsidRPr="00877870">
        <w:rPr>
          <w:iCs/>
        </w:rPr>
        <w:t xml:space="preserve"> </w:t>
      </w:r>
      <w:r w:rsidRPr="00877870">
        <w:rPr>
          <w:iCs/>
        </w:rPr>
        <w:t xml:space="preserve">dni roboczych, licząc od daty otrzymania Zamówienia. </w:t>
      </w:r>
      <w:r w:rsidR="00B50EA7" w:rsidRPr="00877870">
        <w:rPr>
          <w:iCs/>
        </w:rPr>
        <w:t xml:space="preserve">Za dzień roboczy Strony uznają dzień od poniedziałku do piątku </w:t>
      </w:r>
      <w:r w:rsidR="00C16E86" w:rsidRPr="00877870">
        <w:rPr>
          <w:iCs/>
        </w:rPr>
        <w:br/>
      </w:r>
      <w:r w:rsidR="00B50EA7" w:rsidRPr="00877870">
        <w:rPr>
          <w:iCs/>
        </w:rPr>
        <w:t>z wyłączeniem dni ustawowo wolnych od pracy.</w:t>
      </w:r>
    </w:p>
    <w:p w14:paraId="7234A850" w14:textId="77777777" w:rsidR="00C01B02" w:rsidRPr="00877870" w:rsidRDefault="000D6C57" w:rsidP="00877870">
      <w:pPr>
        <w:numPr>
          <w:ilvl w:val="0"/>
          <w:numId w:val="13"/>
        </w:numPr>
        <w:spacing w:before="120" w:line="360" w:lineRule="auto"/>
        <w:jc w:val="both"/>
        <w:rPr>
          <w:iCs/>
        </w:rPr>
      </w:pPr>
      <w:r w:rsidRPr="00877870">
        <w:rPr>
          <w:iCs/>
        </w:rPr>
        <w:t xml:space="preserve">Za datę rozpoczęcia realizacji dostawy Towarów przyjmuje się datę otrzymania Zamówienia przez Sprzedawcę. </w:t>
      </w:r>
    </w:p>
    <w:p w14:paraId="6929E86A" w14:textId="77777777" w:rsidR="00C01B02" w:rsidRPr="00877870" w:rsidRDefault="00423771" w:rsidP="00877870">
      <w:pPr>
        <w:numPr>
          <w:ilvl w:val="0"/>
          <w:numId w:val="13"/>
        </w:numPr>
        <w:spacing w:before="120" w:line="360" w:lineRule="auto"/>
        <w:jc w:val="both"/>
        <w:rPr>
          <w:iCs/>
        </w:rPr>
      </w:pPr>
      <w:r w:rsidRPr="00877870">
        <w:rPr>
          <w:iCs/>
        </w:rPr>
        <w:t>W przypadku zakupu</w:t>
      </w:r>
      <w:r w:rsidRPr="00877870">
        <w:rPr>
          <w:bCs/>
          <w:iCs/>
        </w:rPr>
        <w:t xml:space="preserve"> i dostawy Towaru dla Spółek z Grupy Kapitałowej ORLEN, szczegóły dotyczące współpracy oraz zasady rozliczeń finansowych pomiędzy Stronami zostaną </w:t>
      </w:r>
      <w:r w:rsidRPr="00877870">
        <w:rPr>
          <w:iCs/>
        </w:rPr>
        <w:t xml:space="preserve">określone w odrębnych umowach podpisanych pomiędzy Sprzedawcą a </w:t>
      </w:r>
      <w:r w:rsidR="00A07A65" w:rsidRPr="00877870">
        <w:rPr>
          <w:iCs/>
        </w:rPr>
        <w:t>Spółką</w:t>
      </w:r>
      <w:r w:rsidR="00A51020" w:rsidRPr="00877870">
        <w:rPr>
          <w:iCs/>
        </w:rPr>
        <w:br/>
      </w:r>
      <w:r w:rsidRPr="00877870">
        <w:rPr>
          <w:iCs/>
        </w:rPr>
        <w:t>z Grupy Kapitałowej ORLEN.</w:t>
      </w:r>
    </w:p>
    <w:p w14:paraId="07C62552" w14:textId="3ED5C91C" w:rsidR="007A1137" w:rsidRPr="00877870" w:rsidRDefault="003B39D0" w:rsidP="00877870">
      <w:pPr>
        <w:numPr>
          <w:ilvl w:val="0"/>
          <w:numId w:val="13"/>
        </w:numPr>
        <w:spacing w:before="120" w:line="360" w:lineRule="auto"/>
        <w:jc w:val="both"/>
        <w:rPr>
          <w:iCs/>
        </w:rPr>
      </w:pPr>
      <w:r w:rsidRPr="00877870">
        <w:rPr>
          <w:iCs/>
        </w:rPr>
        <w:t xml:space="preserve">Sprzedawca </w:t>
      </w:r>
      <w:r w:rsidR="00C02326" w:rsidRPr="00877870">
        <w:rPr>
          <w:iCs/>
        </w:rPr>
        <w:t xml:space="preserve">nie może realizować Zamówień otrzymywanych poza systemem. </w:t>
      </w:r>
      <w:r w:rsidR="00C02326" w:rsidRPr="00877870">
        <w:rPr>
          <w:iCs/>
        </w:rPr>
        <w:br/>
      </w:r>
      <w:r w:rsidR="00122E6C" w:rsidRPr="00877870">
        <w:rPr>
          <w:iCs/>
        </w:rPr>
        <w:t>W</w:t>
      </w:r>
      <w:r w:rsidR="003E7ED4" w:rsidRPr="00877870">
        <w:rPr>
          <w:iCs/>
        </w:rPr>
        <w:t xml:space="preserve"> szczególnych przypadkach, np. </w:t>
      </w:r>
      <w:r w:rsidR="00122E6C" w:rsidRPr="00877870">
        <w:rPr>
          <w:iCs/>
        </w:rPr>
        <w:t>awarii</w:t>
      </w:r>
      <w:r w:rsidR="009113B9" w:rsidRPr="00877870">
        <w:rPr>
          <w:iCs/>
        </w:rPr>
        <w:t xml:space="preserve"> systemu</w:t>
      </w:r>
      <w:r w:rsidR="00122E6C" w:rsidRPr="00877870">
        <w:rPr>
          <w:iCs/>
        </w:rPr>
        <w:t>, Zamówienia mogą być kierowane do</w:t>
      </w:r>
      <w:r w:rsidR="003E7ED4" w:rsidRPr="00877870">
        <w:rPr>
          <w:iCs/>
        </w:rPr>
        <w:t xml:space="preserve"> </w:t>
      </w:r>
      <w:r w:rsidR="003E7ED4" w:rsidRPr="00877870">
        <w:rPr>
          <w:iCs/>
        </w:rPr>
        <w:lastRenderedPageBreak/>
        <w:t xml:space="preserve">Sprzedawcy </w:t>
      </w:r>
      <w:r w:rsidR="007A1137" w:rsidRPr="00877870">
        <w:rPr>
          <w:iCs/>
        </w:rPr>
        <w:t>przez Realizatora Umowy, o którym mowa w §4 ust. 6 niniejszej Umowy,</w:t>
      </w:r>
      <w:r w:rsidR="003C5573" w:rsidRPr="00877870">
        <w:rPr>
          <w:iCs/>
        </w:rPr>
        <w:t xml:space="preserve"> drogą elektroniczną </w:t>
      </w:r>
      <w:r w:rsidR="00D050E1" w:rsidRPr="00877870">
        <w:rPr>
          <w:iCs/>
        </w:rPr>
        <w:t xml:space="preserve">na adres </w:t>
      </w:r>
      <w:r w:rsidR="003C5573" w:rsidRPr="00877870">
        <w:rPr>
          <w:iCs/>
        </w:rPr>
        <w:t>e-mail</w:t>
      </w:r>
      <w:r w:rsidR="00C01B02" w:rsidRPr="00877870">
        <w:rPr>
          <w:iCs/>
        </w:rPr>
        <w:t>:</w:t>
      </w:r>
      <w:r w:rsidR="003C5573" w:rsidRPr="00877870">
        <w:rPr>
          <w:iCs/>
        </w:rPr>
        <w:t xml:space="preserve"> </w:t>
      </w:r>
      <w:r w:rsidR="00980C3D" w:rsidRPr="00877870">
        <w:rPr>
          <w:iCs/>
        </w:rPr>
        <w:t>..............</w:t>
      </w:r>
      <w:r w:rsidR="003C5573" w:rsidRPr="00877870">
        <w:rPr>
          <w:iCs/>
        </w:rPr>
        <w:t xml:space="preserve"> </w:t>
      </w:r>
      <w:r w:rsidR="00D050E1" w:rsidRPr="00877870">
        <w:rPr>
          <w:iCs/>
        </w:rPr>
        <w:t>wskazany przez Sprzedawcę</w:t>
      </w:r>
      <w:r w:rsidR="00980C3D" w:rsidRPr="00877870">
        <w:rPr>
          <w:iCs/>
        </w:rPr>
        <w:t>.</w:t>
      </w:r>
    </w:p>
    <w:p w14:paraId="57926319" w14:textId="77777777" w:rsidR="007A1137" w:rsidRPr="00877870" w:rsidRDefault="003C5573" w:rsidP="00877870">
      <w:pPr>
        <w:numPr>
          <w:ilvl w:val="0"/>
          <w:numId w:val="13"/>
        </w:numPr>
        <w:spacing w:before="120" w:line="360" w:lineRule="auto"/>
        <w:jc w:val="both"/>
        <w:rPr>
          <w:iCs/>
        </w:rPr>
      </w:pPr>
      <w:r w:rsidRPr="00877870">
        <w:rPr>
          <w:iCs/>
        </w:rPr>
        <w:t>Celem prawidłowego rozliczania Umowy każde Zamówienie złożone poza systemem SAP powinno zostać uzupełnione w systemie w ciągu 3 dni roboczych, liczonych od dnia jego zgłoszenia do Sprzedawcy z adnotacją, że Zamówienie zostało wcześniej przyjęte do realizacji drogą elektroniczną.</w:t>
      </w:r>
    </w:p>
    <w:p w14:paraId="25F0ABA5" w14:textId="77777777" w:rsidR="007A1137" w:rsidRPr="00877870" w:rsidRDefault="002F395E" w:rsidP="00877870">
      <w:pPr>
        <w:numPr>
          <w:ilvl w:val="0"/>
          <w:numId w:val="13"/>
        </w:numPr>
        <w:spacing w:before="120" w:line="360" w:lineRule="auto"/>
        <w:jc w:val="both"/>
        <w:rPr>
          <w:iCs/>
        </w:rPr>
      </w:pPr>
      <w:r w:rsidRPr="00877870">
        <w:rPr>
          <w:iCs/>
        </w:rPr>
        <w:t xml:space="preserve">Sprzedawca gwarantuje dostarczanie Towaru wolnego od wad i uszkodzeń, w ilościach </w:t>
      </w:r>
      <w:r w:rsidR="00A51020" w:rsidRPr="00877870">
        <w:rPr>
          <w:iCs/>
        </w:rPr>
        <w:br/>
      </w:r>
      <w:r w:rsidRPr="00877870">
        <w:rPr>
          <w:iCs/>
        </w:rPr>
        <w:t>i rozmiarach zgodnych z Zamówieniami.</w:t>
      </w:r>
    </w:p>
    <w:p w14:paraId="1CF5B28F" w14:textId="77777777" w:rsidR="007A1137" w:rsidRPr="00877870" w:rsidRDefault="00033004" w:rsidP="00877870">
      <w:pPr>
        <w:numPr>
          <w:ilvl w:val="0"/>
          <w:numId w:val="13"/>
        </w:numPr>
        <w:spacing w:before="120" w:line="360" w:lineRule="auto"/>
        <w:jc w:val="both"/>
        <w:rPr>
          <w:iCs/>
        </w:rPr>
      </w:pPr>
      <w:r w:rsidRPr="00877870">
        <w:rPr>
          <w:iCs/>
        </w:rPr>
        <w:t xml:space="preserve">Sprzedawca zobowiązuje się do realizacji Zamówień </w:t>
      </w:r>
      <w:r w:rsidR="000C393B" w:rsidRPr="00877870">
        <w:rPr>
          <w:iCs/>
        </w:rPr>
        <w:t>do każdego punktu dostawy wskazanego w</w:t>
      </w:r>
      <w:r w:rsidR="000C393B" w:rsidRPr="00877870">
        <w:rPr>
          <w:bCs/>
        </w:rPr>
        <w:t xml:space="preserve"> Zamówieniu</w:t>
      </w:r>
      <w:r w:rsidR="001B19DA" w:rsidRPr="00877870">
        <w:rPr>
          <w:bCs/>
        </w:rPr>
        <w:t>,</w:t>
      </w:r>
      <w:r w:rsidR="000C393B" w:rsidRPr="00877870">
        <w:rPr>
          <w:bCs/>
        </w:rPr>
        <w:t xml:space="preserve"> na terenie całego kraju. Wykaz </w:t>
      </w:r>
      <w:r w:rsidR="00D809A6" w:rsidRPr="00877870">
        <w:rPr>
          <w:bCs/>
        </w:rPr>
        <w:t xml:space="preserve">lokalizacji stanowi </w:t>
      </w:r>
      <w:r w:rsidR="00D809A6" w:rsidRPr="00877870">
        <w:rPr>
          <w:b/>
          <w:bCs/>
        </w:rPr>
        <w:t>Załącznik nr 5</w:t>
      </w:r>
      <w:r w:rsidR="00D809A6" w:rsidRPr="00877870">
        <w:rPr>
          <w:bCs/>
        </w:rPr>
        <w:t xml:space="preserve">.  </w:t>
      </w:r>
    </w:p>
    <w:p w14:paraId="18CFD4B8" w14:textId="7E787505" w:rsidR="00E74BD0" w:rsidRPr="00877870" w:rsidRDefault="007A1137" w:rsidP="00877870">
      <w:pPr>
        <w:numPr>
          <w:ilvl w:val="0"/>
          <w:numId w:val="13"/>
        </w:numPr>
        <w:spacing w:before="120" w:line="360" w:lineRule="auto"/>
        <w:jc w:val="both"/>
      </w:pPr>
      <w:r w:rsidRPr="00877870">
        <w:rPr>
          <w:rStyle w:val="FontStyle125"/>
          <w:rFonts w:ascii="Times New Roman" w:hAnsi="Times New Roman" w:cs="Times New Roman"/>
          <w:sz w:val="24"/>
          <w:szCs w:val="24"/>
        </w:rPr>
        <w:t xml:space="preserve">Dostawa </w:t>
      </w:r>
      <w:r w:rsidRPr="00877870">
        <w:rPr>
          <w:iCs/>
        </w:rPr>
        <w:t xml:space="preserve">Towaru będzie potwierdzona elektronicznie przez </w:t>
      </w:r>
      <w:r w:rsidR="00E74BD0" w:rsidRPr="00877870">
        <w:rPr>
          <w:iCs/>
        </w:rPr>
        <w:t xml:space="preserve">osobę składającą </w:t>
      </w:r>
      <w:commentRangeStart w:id="1"/>
      <w:commentRangeStart w:id="2"/>
      <w:r w:rsidR="00CE40A3">
        <w:rPr>
          <w:iCs/>
        </w:rPr>
        <w:t>Zapotrzebowanie</w:t>
      </w:r>
      <w:r w:rsidR="00E74BD0" w:rsidRPr="00877870">
        <w:rPr>
          <w:iCs/>
        </w:rPr>
        <w:t>.</w:t>
      </w:r>
      <w:commentRangeEnd w:id="1"/>
      <w:r w:rsidR="002C4E30">
        <w:rPr>
          <w:rStyle w:val="Odwoaniedokomentarza"/>
          <w:szCs w:val="20"/>
        </w:rPr>
        <w:commentReference w:id="1"/>
      </w:r>
      <w:commentRangeEnd w:id="2"/>
      <w:r w:rsidR="00CE40A3">
        <w:rPr>
          <w:rStyle w:val="Odwoaniedokomentarza"/>
          <w:szCs w:val="20"/>
        </w:rPr>
        <w:commentReference w:id="2"/>
      </w:r>
    </w:p>
    <w:p w14:paraId="0B9908E7" w14:textId="11A09DE8" w:rsidR="00E0642D" w:rsidRPr="00877870" w:rsidRDefault="000D6C57" w:rsidP="00877870">
      <w:pPr>
        <w:numPr>
          <w:ilvl w:val="0"/>
          <w:numId w:val="13"/>
        </w:numPr>
        <w:spacing w:before="120" w:line="360" w:lineRule="auto"/>
        <w:jc w:val="both"/>
        <w:rPr>
          <w:iCs/>
        </w:rPr>
      </w:pPr>
      <w:bookmarkStart w:id="3" w:name="_Ref530241373"/>
      <w:r w:rsidRPr="00877870">
        <w:rPr>
          <w:iCs/>
        </w:rPr>
        <w:t xml:space="preserve">Odbiory </w:t>
      </w:r>
      <w:r w:rsidR="0003596B" w:rsidRPr="00877870">
        <w:rPr>
          <w:iCs/>
        </w:rPr>
        <w:t xml:space="preserve">Towaru </w:t>
      </w:r>
      <w:r w:rsidRPr="00877870">
        <w:rPr>
          <w:iCs/>
        </w:rPr>
        <w:t xml:space="preserve">są czynnościami jednostronnie dokonywanymi przez Kupującego. </w:t>
      </w:r>
      <w:bookmarkEnd w:id="3"/>
    </w:p>
    <w:p w14:paraId="2368F57E" w14:textId="0E8DC037" w:rsidR="006412D0" w:rsidRPr="00877870" w:rsidRDefault="00362155" w:rsidP="00877870">
      <w:pPr>
        <w:numPr>
          <w:ilvl w:val="0"/>
          <w:numId w:val="13"/>
        </w:numPr>
        <w:spacing w:before="120" w:line="360" w:lineRule="auto"/>
        <w:jc w:val="both"/>
        <w:rPr>
          <w:iCs/>
        </w:rPr>
      </w:pPr>
      <w:r w:rsidRPr="00877870">
        <w:rPr>
          <w:iCs/>
        </w:rPr>
        <w:t xml:space="preserve">W przypadku ujawnienia wad podczas odbioru Towaru, osoba składająca </w:t>
      </w:r>
      <w:r w:rsidR="00CE40A3">
        <w:rPr>
          <w:iCs/>
        </w:rPr>
        <w:t>Zapotrzebowanie</w:t>
      </w:r>
      <w:r w:rsidR="00CE40A3" w:rsidRPr="00877870">
        <w:rPr>
          <w:iCs/>
        </w:rPr>
        <w:t xml:space="preserve"> </w:t>
      </w:r>
      <w:r w:rsidRPr="00877870">
        <w:rPr>
          <w:iCs/>
        </w:rPr>
        <w:t xml:space="preserve">ma prawo odmówić odebrania Zamówienia, a Sprzedawca zobowiązuje się </w:t>
      </w:r>
      <w:r w:rsidR="00BE250D">
        <w:rPr>
          <w:iCs/>
        </w:rPr>
        <w:t>d</w:t>
      </w:r>
      <w:r w:rsidRPr="00877870">
        <w:rPr>
          <w:iCs/>
        </w:rPr>
        <w:t xml:space="preserve">o ponownego dostarczenia Towaru wolnego od wad na koszt Sprzedawcy. </w:t>
      </w:r>
    </w:p>
    <w:p w14:paraId="0EDD6F51" w14:textId="594C3946" w:rsidR="00B22A32" w:rsidRPr="00877870" w:rsidRDefault="00E0642D" w:rsidP="00877870">
      <w:pPr>
        <w:numPr>
          <w:ilvl w:val="0"/>
          <w:numId w:val="13"/>
        </w:numPr>
        <w:spacing w:before="120" w:line="360" w:lineRule="auto"/>
        <w:jc w:val="both"/>
        <w:rPr>
          <w:iCs/>
        </w:rPr>
      </w:pPr>
      <w:r w:rsidRPr="00877870">
        <w:rPr>
          <w:iCs/>
        </w:rPr>
        <w:t xml:space="preserve">W razie wystąpienia niezgodności dostarczonego Towaru z </w:t>
      </w:r>
      <w:r w:rsidR="00ED2363" w:rsidRPr="00877870">
        <w:rPr>
          <w:iCs/>
        </w:rPr>
        <w:t>Z</w:t>
      </w:r>
      <w:r w:rsidRPr="00877870">
        <w:rPr>
          <w:iCs/>
        </w:rPr>
        <w:t xml:space="preserve">amówieniem lub jego wad, Kupujący przedstawi uwagi Sprzedawcy, w tym wskaże niezgodności konieczne do usunięcia. Sprzedawca </w:t>
      </w:r>
      <w:r w:rsidR="00CE6487" w:rsidRPr="00877870">
        <w:rPr>
          <w:iCs/>
        </w:rPr>
        <w:t xml:space="preserve">usunie niezgodności i dostarczy Towar zgodny z Zamówieniem niezwłocznie </w:t>
      </w:r>
      <w:r w:rsidR="00ED2363" w:rsidRPr="00877870">
        <w:rPr>
          <w:iCs/>
        </w:rPr>
        <w:t>w kolejnym dniu roboczym, następującym po dniu, w którym otrzymał informację od Kupującego o niezgodności i/lub wadach dostarczonego Towaru. W takich sytuacjach Sprzedawca</w:t>
      </w:r>
      <w:r w:rsidR="00ED2363" w:rsidRPr="00877870">
        <w:t xml:space="preserve"> </w:t>
      </w:r>
      <w:r w:rsidRPr="00877870">
        <w:t xml:space="preserve">zobowiązuje się do poniesienia wszelkich kosztów związanych </w:t>
      </w:r>
      <w:r w:rsidRPr="00877870">
        <w:br/>
        <w:t>z usunięciem niezgodności i/lub wady dostarczonego Towaru</w:t>
      </w:r>
      <w:r w:rsidR="00E01B9F" w:rsidRPr="00877870">
        <w:t xml:space="preserve"> oraz kosztów ponownego dostarczenia Towaru </w:t>
      </w:r>
      <w:r w:rsidR="00362155" w:rsidRPr="00877870">
        <w:t>wolnego od wad</w:t>
      </w:r>
      <w:r w:rsidR="008F2682" w:rsidRPr="00877870">
        <w:t>.</w:t>
      </w:r>
    </w:p>
    <w:p w14:paraId="60042734" w14:textId="77777777" w:rsidR="00BA61E3" w:rsidRPr="00877870" w:rsidRDefault="00BA61E3" w:rsidP="00877870">
      <w:pPr>
        <w:spacing w:before="120" w:line="360" w:lineRule="auto"/>
        <w:jc w:val="both"/>
        <w:rPr>
          <w:iCs/>
        </w:rPr>
      </w:pPr>
    </w:p>
    <w:p w14:paraId="1A60D940" w14:textId="77777777" w:rsidR="00B22A32" w:rsidRPr="00877870" w:rsidRDefault="00813602" w:rsidP="00877870">
      <w:pPr>
        <w:spacing w:line="360" w:lineRule="auto"/>
        <w:ind w:left="720" w:hanging="720"/>
        <w:jc w:val="center"/>
        <w:rPr>
          <w:b/>
          <w:bCs/>
        </w:rPr>
      </w:pPr>
      <w:r w:rsidRPr="00877870">
        <w:rPr>
          <w:b/>
          <w:bCs/>
        </w:rPr>
        <w:t>§</w:t>
      </w:r>
      <w:r w:rsidR="009D078C" w:rsidRPr="00877870">
        <w:rPr>
          <w:b/>
          <w:bCs/>
        </w:rPr>
        <w:t>3</w:t>
      </w:r>
    </w:p>
    <w:p w14:paraId="107B1A2F" w14:textId="77777777" w:rsidR="00B22A32" w:rsidRPr="00877870" w:rsidRDefault="009D078C" w:rsidP="00877870">
      <w:pPr>
        <w:spacing w:line="360" w:lineRule="auto"/>
        <w:ind w:left="720" w:hanging="720"/>
        <w:jc w:val="center"/>
        <w:rPr>
          <w:b/>
          <w:bCs/>
        </w:rPr>
      </w:pPr>
      <w:r w:rsidRPr="00877870">
        <w:rPr>
          <w:b/>
          <w:bCs/>
        </w:rPr>
        <w:t>CENY</w:t>
      </w:r>
    </w:p>
    <w:p w14:paraId="5DA83DD0" w14:textId="538C7ECA" w:rsidR="00B22A32" w:rsidRPr="00877870" w:rsidRDefault="009D078C" w:rsidP="00877870">
      <w:pPr>
        <w:numPr>
          <w:ilvl w:val="0"/>
          <w:numId w:val="14"/>
        </w:numPr>
        <w:spacing w:before="120" w:line="360" w:lineRule="auto"/>
        <w:jc w:val="both"/>
        <w:rPr>
          <w:b/>
          <w:bCs/>
        </w:rPr>
      </w:pPr>
      <w:r w:rsidRPr="00877870">
        <w:rPr>
          <w:bCs/>
        </w:rPr>
        <w:t>Cen</w:t>
      </w:r>
      <w:r w:rsidR="00C72733" w:rsidRPr="00877870">
        <w:rPr>
          <w:bCs/>
        </w:rPr>
        <w:t>a</w:t>
      </w:r>
      <w:r w:rsidRPr="00877870">
        <w:rPr>
          <w:bCs/>
        </w:rPr>
        <w:t xml:space="preserve"> </w:t>
      </w:r>
      <w:r w:rsidRPr="00877870">
        <w:rPr>
          <w:iCs/>
        </w:rPr>
        <w:t>za</w:t>
      </w:r>
      <w:r w:rsidR="007360FC" w:rsidRPr="00877870">
        <w:rPr>
          <w:bCs/>
        </w:rPr>
        <w:t xml:space="preserve"> 1 (jedną) </w:t>
      </w:r>
      <w:r w:rsidR="00980C3D" w:rsidRPr="00877870">
        <w:rPr>
          <w:bCs/>
        </w:rPr>
        <w:t>sztukę</w:t>
      </w:r>
      <w:r w:rsidR="002F395E" w:rsidRPr="00877870">
        <w:rPr>
          <w:bCs/>
        </w:rPr>
        <w:t xml:space="preserve"> </w:t>
      </w:r>
      <w:r w:rsidR="007360FC" w:rsidRPr="00877870">
        <w:rPr>
          <w:bCs/>
        </w:rPr>
        <w:t>Towaru</w:t>
      </w:r>
      <w:r w:rsidR="00EA31FC" w:rsidRPr="00877870">
        <w:rPr>
          <w:bCs/>
        </w:rPr>
        <w:t xml:space="preserve">, </w:t>
      </w:r>
      <w:r w:rsidR="007360FC" w:rsidRPr="00877870">
        <w:rPr>
          <w:bCs/>
        </w:rPr>
        <w:t>określona została w</w:t>
      </w:r>
      <w:r w:rsidRPr="00877870">
        <w:rPr>
          <w:bCs/>
        </w:rPr>
        <w:t xml:space="preserve"> Załącznik</w:t>
      </w:r>
      <w:r w:rsidR="007360FC" w:rsidRPr="00877870">
        <w:rPr>
          <w:bCs/>
        </w:rPr>
        <w:t>u</w:t>
      </w:r>
      <w:r w:rsidRPr="00877870">
        <w:rPr>
          <w:bCs/>
        </w:rPr>
        <w:t xml:space="preserve"> nr </w:t>
      </w:r>
      <w:r w:rsidR="00EF1E6E" w:rsidRPr="00877870">
        <w:rPr>
          <w:bCs/>
        </w:rPr>
        <w:t>3</w:t>
      </w:r>
      <w:r w:rsidR="00FE2BD7" w:rsidRPr="00877870">
        <w:rPr>
          <w:bCs/>
        </w:rPr>
        <w:t xml:space="preserve"> do Umowy</w:t>
      </w:r>
      <w:r w:rsidR="00EF1E6E" w:rsidRPr="00877870">
        <w:rPr>
          <w:bCs/>
        </w:rPr>
        <w:t xml:space="preserve"> </w:t>
      </w:r>
      <w:r w:rsidR="009F10AB" w:rsidRPr="00877870">
        <w:rPr>
          <w:bCs/>
        </w:rPr>
        <w:t>– Cennik</w:t>
      </w:r>
      <w:r w:rsidR="00AE6EA1" w:rsidRPr="00877870">
        <w:rPr>
          <w:bCs/>
        </w:rPr>
        <w:t xml:space="preserve"> </w:t>
      </w:r>
      <w:r w:rsidR="00A51020" w:rsidRPr="00877870">
        <w:rPr>
          <w:bCs/>
        </w:rPr>
        <w:br/>
      </w:r>
      <w:r w:rsidR="00AE6EA1" w:rsidRPr="00877870">
        <w:rPr>
          <w:bCs/>
        </w:rPr>
        <w:t xml:space="preserve">i </w:t>
      </w:r>
      <w:r w:rsidR="00A3450E" w:rsidRPr="00877870">
        <w:rPr>
          <w:bCs/>
        </w:rPr>
        <w:t>specyfikacja</w:t>
      </w:r>
      <w:r w:rsidR="00AE6EA1" w:rsidRPr="00877870">
        <w:rPr>
          <w:bCs/>
        </w:rPr>
        <w:t xml:space="preserve"> Towaru</w:t>
      </w:r>
      <w:r w:rsidR="00D3327B">
        <w:rPr>
          <w:bCs/>
        </w:rPr>
        <w:t xml:space="preserve"> z uwzględnieniem ust. 2 </w:t>
      </w:r>
      <w:r w:rsidR="007B3CC0">
        <w:rPr>
          <w:bCs/>
        </w:rPr>
        <w:t xml:space="preserve">i 3 </w:t>
      </w:r>
      <w:r w:rsidR="00D3327B">
        <w:rPr>
          <w:bCs/>
        </w:rPr>
        <w:t>poniżej.</w:t>
      </w:r>
    </w:p>
    <w:p w14:paraId="1A582C02" w14:textId="00088A71" w:rsidR="00B22A32" w:rsidRPr="00877870" w:rsidRDefault="009D078C" w:rsidP="00877870">
      <w:pPr>
        <w:numPr>
          <w:ilvl w:val="0"/>
          <w:numId w:val="14"/>
        </w:numPr>
        <w:spacing w:before="120" w:line="360" w:lineRule="auto"/>
        <w:jc w:val="both"/>
      </w:pPr>
      <w:r w:rsidRPr="00877870">
        <w:t>Cen</w:t>
      </w:r>
      <w:r w:rsidR="00C72733" w:rsidRPr="00877870">
        <w:t>a</w:t>
      </w:r>
      <w:r w:rsidR="00AE6EA1" w:rsidRPr="00877870">
        <w:t xml:space="preserve"> </w:t>
      </w:r>
      <w:r w:rsidR="00D3327B">
        <w:t xml:space="preserve">Towaru </w:t>
      </w:r>
      <w:r w:rsidR="00AE6EA1" w:rsidRPr="00877870">
        <w:t xml:space="preserve">podana w Załączniku nr </w:t>
      </w:r>
      <w:r w:rsidR="003B2CE6" w:rsidRPr="00877870">
        <w:t>3</w:t>
      </w:r>
      <w:r w:rsidR="009F10AB" w:rsidRPr="00877870">
        <w:t xml:space="preserve"> </w:t>
      </w:r>
      <w:r w:rsidR="009968DD" w:rsidRPr="00877870">
        <w:t xml:space="preserve">do Umowy </w:t>
      </w:r>
      <w:r w:rsidRPr="00877870">
        <w:t>obejmuje:</w:t>
      </w:r>
    </w:p>
    <w:p w14:paraId="439CFB3A" w14:textId="77777777" w:rsidR="00B22A32" w:rsidRPr="00877870" w:rsidRDefault="00C72733" w:rsidP="00877870">
      <w:pPr>
        <w:numPr>
          <w:ilvl w:val="0"/>
          <w:numId w:val="1"/>
        </w:numPr>
        <w:tabs>
          <w:tab w:val="clear" w:pos="1440"/>
          <w:tab w:val="num" w:pos="709"/>
        </w:tabs>
        <w:spacing w:before="120" w:line="360" w:lineRule="auto"/>
        <w:ind w:left="709" w:hanging="425"/>
        <w:jc w:val="both"/>
        <w:rPr>
          <w:bCs/>
        </w:rPr>
      </w:pPr>
      <w:r w:rsidRPr="00877870">
        <w:rPr>
          <w:bCs/>
        </w:rPr>
        <w:lastRenderedPageBreak/>
        <w:t>cenę za Towar</w:t>
      </w:r>
      <w:r w:rsidR="009D078C" w:rsidRPr="00877870">
        <w:rPr>
          <w:bCs/>
        </w:rPr>
        <w:t>,</w:t>
      </w:r>
    </w:p>
    <w:p w14:paraId="785ECA3E" w14:textId="77777777" w:rsidR="00B22A32" w:rsidRPr="00877870" w:rsidRDefault="009D078C" w:rsidP="00877870">
      <w:pPr>
        <w:numPr>
          <w:ilvl w:val="0"/>
          <w:numId w:val="1"/>
        </w:numPr>
        <w:tabs>
          <w:tab w:val="clear" w:pos="1440"/>
          <w:tab w:val="num" w:pos="709"/>
        </w:tabs>
        <w:spacing w:before="120" w:line="360" w:lineRule="auto"/>
        <w:ind w:left="709" w:hanging="425"/>
        <w:jc w:val="both"/>
        <w:rPr>
          <w:bCs/>
        </w:rPr>
      </w:pPr>
      <w:r w:rsidRPr="00877870">
        <w:rPr>
          <w:bCs/>
        </w:rPr>
        <w:t>koszty opakowania,</w:t>
      </w:r>
    </w:p>
    <w:p w14:paraId="6781951F" w14:textId="77777777" w:rsidR="00B22A32" w:rsidRPr="00877870" w:rsidRDefault="009D078C" w:rsidP="00877870">
      <w:pPr>
        <w:numPr>
          <w:ilvl w:val="0"/>
          <w:numId w:val="1"/>
        </w:numPr>
        <w:tabs>
          <w:tab w:val="clear" w:pos="1440"/>
          <w:tab w:val="num" w:pos="709"/>
        </w:tabs>
        <w:spacing w:before="120" w:line="360" w:lineRule="auto"/>
        <w:ind w:left="709" w:hanging="425"/>
        <w:jc w:val="both"/>
        <w:rPr>
          <w:bCs/>
        </w:rPr>
      </w:pPr>
      <w:r w:rsidRPr="00877870">
        <w:rPr>
          <w:bCs/>
        </w:rPr>
        <w:t>koszty dostawy do wskazanych w Zamówieniach miejsc dostawy,</w:t>
      </w:r>
    </w:p>
    <w:p w14:paraId="7142B5FA" w14:textId="64C83600" w:rsidR="00B22A32" w:rsidRPr="00877870" w:rsidRDefault="009D078C" w:rsidP="00877870">
      <w:pPr>
        <w:numPr>
          <w:ilvl w:val="0"/>
          <w:numId w:val="1"/>
        </w:numPr>
        <w:tabs>
          <w:tab w:val="clear" w:pos="1440"/>
          <w:tab w:val="num" w:pos="709"/>
        </w:tabs>
        <w:spacing w:before="120" w:line="360" w:lineRule="auto"/>
        <w:ind w:left="709" w:hanging="425"/>
        <w:jc w:val="both"/>
        <w:rPr>
          <w:bCs/>
        </w:rPr>
      </w:pPr>
      <w:r w:rsidRPr="00877870">
        <w:rPr>
          <w:bCs/>
        </w:rPr>
        <w:t>koszty obsługi dokumentów, tj.</w:t>
      </w:r>
      <w:r w:rsidR="00D4773A" w:rsidRPr="00877870">
        <w:rPr>
          <w:bCs/>
        </w:rPr>
        <w:t xml:space="preserve"> </w:t>
      </w:r>
      <w:r w:rsidR="00917306" w:rsidRPr="00877870">
        <w:rPr>
          <w:bCs/>
        </w:rPr>
        <w:t xml:space="preserve">przygotowywanie raportów sprzedaży na prośbę Kupującego, </w:t>
      </w:r>
    </w:p>
    <w:p w14:paraId="274C315B" w14:textId="77777777" w:rsidR="00EA31FC" w:rsidRPr="00877870" w:rsidRDefault="00C72733" w:rsidP="00877870">
      <w:pPr>
        <w:numPr>
          <w:ilvl w:val="0"/>
          <w:numId w:val="1"/>
        </w:numPr>
        <w:tabs>
          <w:tab w:val="clear" w:pos="1440"/>
          <w:tab w:val="num" w:pos="709"/>
        </w:tabs>
        <w:spacing w:before="120" w:line="360" w:lineRule="auto"/>
        <w:ind w:left="709" w:hanging="425"/>
        <w:jc w:val="both"/>
        <w:rPr>
          <w:bCs/>
        </w:rPr>
      </w:pPr>
      <w:r w:rsidRPr="00877870">
        <w:rPr>
          <w:bCs/>
        </w:rPr>
        <w:t>udzielone gwarancje jakościowe.</w:t>
      </w:r>
    </w:p>
    <w:p w14:paraId="310E3B83" w14:textId="77777777" w:rsidR="009F10AB" w:rsidRPr="00877870" w:rsidRDefault="009D078C" w:rsidP="00877870">
      <w:pPr>
        <w:numPr>
          <w:ilvl w:val="0"/>
          <w:numId w:val="14"/>
        </w:numPr>
        <w:spacing w:before="120" w:line="360" w:lineRule="auto"/>
        <w:jc w:val="both"/>
      </w:pPr>
      <w:r w:rsidRPr="00877870">
        <w:t>Cen</w:t>
      </w:r>
      <w:r w:rsidR="00C72733" w:rsidRPr="00877870">
        <w:t xml:space="preserve">y określone w </w:t>
      </w:r>
      <w:r w:rsidR="00AE6EA1" w:rsidRPr="00877870">
        <w:t xml:space="preserve">Załączniku nr </w:t>
      </w:r>
      <w:r w:rsidR="005D6080" w:rsidRPr="00877870">
        <w:t xml:space="preserve">3 </w:t>
      </w:r>
      <w:r w:rsidR="009968DD" w:rsidRPr="00877870">
        <w:t xml:space="preserve">do Umowy </w:t>
      </w:r>
      <w:r w:rsidRPr="00877870">
        <w:t>został</w:t>
      </w:r>
      <w:r w:rsidR="00577986" w:rsidRPr="00877870">
        <w:t>y</w:t>
      </w:r>
      <w:r w:rsidR="009F10AB" w:rsidRPr="00877870">
        <w:t xml:space="preserve"> określone w walucie PLN</w:t>
      </w:r>
      <w:r w:rsidR="002A4E2B" w:rsidRPr="00877870">
        <w:t>.</w:t>
      </w:r>
      <w:r w:rsidR="005D6080" w:rsidRPr="00877870">
        <w:t xml:space="preserve"> </w:t>
      </w:r>
    </w:p>
    <w:p w14:paraId="197D18E6" w14:textId="664ABD81" w:rsidR="00B22A32" w:rsidRPr="00877870" w:rsidRDefault="00C72733" w:rsidP="00877870">
      <w:pPr>
        <w:numPr>
          <w:ilvl w:val="0"/>
          <w:numId w:val="14"/>
        </w:numPr>
        <w:spacing w:before="120" w:line="360" w:lineRule="auto"/>
        <w:jc w:val="both"/>
      </w:pPr>
      <w:r w:rsidRPr="00877870">
        <w:t xml:space="preserve">Strony zgodnie oświadczają, że </w:t>
      </w:r>
      <w:r w:rsidR="009F10AB" w:rsidRPr="00877870">
        <w:t xml:space="preserve">ceny </w:t>
      </w:r>
      <w:r w:rsidRPr="00877870">
        <w:t xml:space="preserve">podane w </w:t>
      </w:r>
      <w:r w:rsidR="00AE6EA1" w:rsidRPr="00877870">
        <w:t xml:space="preserve">Załączniku nr </w:t>
      </w:r>
      <w:r w:rsidR="005D6080" w:rsidRPr="00877870">
        <w:t>3</w:t>
      </w:r>
      <w:r w:rsidR="009968DD" w:rsidRPr="00877870">
        <w:t xml:space="preserve"> do Umowy</w:t>
      </w:r>
      <w:r w:rsidR="005D6080" w:rsidRPr="00877870">
        <w:t xml:space="preserve"> </w:t>
      </w:r>
      <w:r w:rsidRPr="00877870">
        <w:t xml:space="preserve">są stałe </w:t>
      </w:r>
      <w:r w:rsidR="00C566A1" w:rsidRPr="00877870">
        <w:br/>
      </w:r>
      <w:r w:rsidRPr="00877870">
        <w:t>i obowiązują od dnia zawarcia Umo</w:t>
      </w:r>
      <w:r w:rsidR="009F10AB" w:rsidRPr="00877870">
        <w:t xml:space="preserve">wy przez cały okres jej trwania, </w:t>
      </w:r>
      <w:r w:rsidR="00F3395D" w:rsidRPr="00877870">
        <w:t>z zastrzeżeniem postanowień § 3 ust. 5</w:t>
      </w:r>
      <w:r w:rsidR="009F10AB" w:rsidRPr="00877870">
        <w:t xml:space="preserve"> niniejszej Umowy.</w:t>
      </w:r>
      <w:r w:rsidR="00CE40A3" w:rsidRPr="00CE40A3">
        <w:t xml:space="preserve"> </w:t>
      </w:r>
      <w:r w:rsidR="00CE40A3" w:rsidRPr="0087451E">
        <w:t>O ewentualnych propozycjach zmian cen Wykonawca powiadomi Zamawiającego na piśmie lub na adres mailowy Opiekuna Umowy/Realizatora Umowy wskazanego w §</w:t>
      </w:r>
      <w:r w:rsidR="00CE40A3">
        <w:t>4</w:t>
      </w:r>
      <w:r w:rsidR="00CE40A3" w:rsidRPr="0087451E">
        <w:t xml:space="preserve"> pkt </w:t>
      </w:r>
      <w:r w:rsidR="00CE40A3">
        <w:t>5</w:t>
      </w:r>
      <w:r w:rsidR="00CE40A3" w:rsidRPr="0087451E">
        <w:t xml:space="preserve"> niniejszej Umowy z 30 dniowym wyprzedzeniem. Zmiana Ceny, z wyjątkiem zmiany wywołanej zmianą cen fabrycznych, wymaga formy aneksu podpisanego przez obie Strony. </w:t>
      </w:r>
      <w:r w:rsidR="009D078C" w:rsidRPr="00877870">
        <w:t>Wynagrodzenie za</w:t>
      </w:r>
      <w:r w:rsidR="004B507A" w:rsidRPr="00877870">
        <w:t xml:space="preserve"> dostawę Towaru objętego</w:t>
      </w:r>
      <w:r w:rsidR="009D078C" w:rsidRPr="00877870">
        <w:t xml:space="preserve"> danym Zamówieniem</w:t>
      </w:r>
      <w:r w:rsidR="004B507A" w:rsidRPr="00877870">
        <w:t>,</w:t>
      </w:r>
      <w:r w:rsidR="009D078C" w:rsidRPr="00877870">
        <w:t xml:space="preserve"> bę</w:t>
      </w:r>
      <w:r w:rsidR="00B96B9B" w:rsidRPr="00877870">
        <w:t xml:space="preserve">dzie stanowić iloczyn ceny za 1 </w:t>
      </w:r>
      <w:r w:rsidR="003F2700" w:rsidRPr="00877870">
        <w:t>sztukę</w:t>
      </w:r>
      <w:r w:rsidR="009D078C" w:rsidRPr="00877870">
        <w:t xml:space="preserve"> Towaru i ilości </w:t>
      </w:r>
      <w:r w:rsidR="003F2700" w:rsidRPr="00877870">
        <w:t>sztuk</w:t>
      </w:r>
      <w:r w:rsidR="003A0E94" w:rsidRPr="00877870">
        <w:t xml:space="preserve"> </w:t>
      </w:r>
      <w:r w:rsidR="009D078C" w:rsidRPr="00877870">
        <w:t>Towaru. Do wynagrodzenia każdego rodzaju Towarów zostanie doliczony podatek od towarów i usług (VAT) zgodnie z obowiązującymi przepisami</w:t>
      </w:r>
      <w:r w:rsidR="009968DD" w:rsidRPr="00877870">
        <w:t xml:space="preserve"> prawa w Polsce</w:t>
      </w:r>
      <w:r w:rsidR="009D078C" w:rsidRPr="00877870">
        <w:t xml:space="preserve">. </w:t>
      </w:r>
    </w:p>
    <w:p w14:paraId="31D14ABD" w14:textId="454FA0CE" w:rsidR="006B7812" w:rsidRPr="00877870" w:rsidRDefault="009D078C" w:rsidP="00877870">
      <w:pPr>
        <w:numPr>
          <w:ilvl w:val="0"/>
          <w:numId w:val="14"/>
        </w:numPr>
        <w:spacing w:before="120" w:line="360" w:lineRule="auto"/>
        <w:jc w:val="both"/>
        <w:rPr>
          <w:bCs/>
        </w:rPr>
      </w:pPr>
      <w:r w:rsidRPr="00877870">
        <w:t>Do Wynagrodzenia za dostawę wszystkich Towarów objętych danym Zamówieniem, ustalonego</w:t>
      </w:r>
      <w:r w:rsidRPr="00877870">
        <w:rPr>
          <w:bCs/>
        </w:rPr>
        <w:t xml:space="preserve"> na podstawie ust.</w:t>
      </w:r>
      <w:r w:rsidR="000C6FB3" w:rsidRPr="00877870">
        <w:rPr>
          <w:bCs/>
        </w:rPr>
        <w:t xml:space="preserve"> </w:t>
      </w:r>
      <w:r w:rsidR="004B507A" w:rsidRPr="00877870">
        <w:rPr>
          <w:bCs/>
        </w:rPr>
        <w:t>8</w:t>
      </w:r>
      <w:r w:rsidRPr="00877870">
        <w:rPr>
          <w:bCs/>
        </w:rPr>
        <w:t xml:space="preserve"> powyżej, nie będą doliczane żadne koszty poniesione pośrednio lub bezpośrednio w związku z należytym wykonaniem Umowy.</w:t>
      </w:r>
    </w:p>
    <w:p w14:paraId="4628860A" w14:textId="77777777" w:rsidR="00BA61E3" w:rsidRPr="00877870" w:rsidRDefault="00BA61E3" w:rsidP="00877870">
      <w:pPr>
        <w:spacing w:line="360" w:lineRule="auto"/>
        <w:jc w:val="center"/>
        <w:rPr>
          <w:b/>
        </w:rPr>
      </w:pPr>
    </w:p>
    <w:p w14:paraId="1BAAF4E4" w14:textId="77777777" w:rsidR="00B22A32" w:rsidRPr="00877870" w:rsidRDefault="00813602" w:rsidP="00877870">
      <w:pPr>
        <w:spacing w:line="360" w:lineRule="auto"/>
        <w:jc w:val="center"/>
        <w:rPr>
          <w:b/>
        </w:rPr>
      </w:pPr>
      <w:r w:rsidRPr="00877870">
        <w:rPr>
          <w:b/>
        </w:rPr>
        <w:t>§</w:t>
      </w:r>
      <w:r w:rsidR="009D078C" w:rsidRPr="00877870">
        <w:rPr>
          <w:b/>
        </w:rPr>
        <w:t>4</w:t>
      </w:r>
    </w:p>
    <w:p w14:paraId="08819EB5" w14:textId="77777777" w:rsidR="00B22A32" w:rsidRPr="00877870" w:rsidRDefault="009D078C" w:rsidP="00877870">
      <w:pPr>
        <w:spacing w:line="360" w:lineRule="auto"/>
        <w:jc w:val="center"/>
        <w:rPr>
          <w:b/>
        </w:rPr>
      </w:pPr>
      <w:r w:rsidRPr="00877870">
        <w:rPr>
          <w:b/>
        </w:rPr>
        <w:t>WARUNKI PŁATNOŚCI</w:t>
      </w:r>
    </w:p>
    <w:p w14:paraId="6FB22AFE" w14:textId="77777777" w:rsidR="00A51020" w:rsidRPr="00877870" w:rsidRDefault="00A51020" w:rsidP="00877870">
      <w:pPr>
        <w:numPr>
          <w:ilvl w:val="0"/>
          <w:numId w:val="15"/>
        </w:numPr>
        <w:spacing w:before="120" w:line="360" w:lineRule="auto"/>
        <w:jc w:val="both"/>
      </w:pPr>
      <w:r w:rsidRPr="00877870">
        <w:t xml:space="preserve">Sprzedawcy z tytułu sprzedaży </w:t>
      </w:r>
      <w:r w:rsidR="009968DD" w:rsidRPr="00877870">
        <w:t>i dostawy Towaru, stanowiącego P</w:t>
      </w:r>
      <w:r w:rsidRPr="00877870">
        <w:t>rzedmiot Umowy, pr</w:t>
      </w:r>
      <w:r w:rsidR="00C566A1" w:rsidRPr="00877870">
        <w:t>zysługuje wynagrodzenie według c</w:t>
      </w:r>
      <w:r w:rsidRPr="00877870">
        <w:t>ennika, stanowiącego Załącznik nr 3 do niniejszej Umowy.</w:t>
      </w:r>
    </w:p>
    <w:p w14:paraId="212836AE" w14:textId="7A7E7231" w:rsidR="00A51020" w:rsidRPr="00877870" w:rsidRDefault="00C566A1" w:rsidP="00877870">
      <w:pPr>
        <w:numPr>
          <w:ilvl w:val="0"/>
          <w:numId w:val="15"/>
        </w:numPr>
        <w:spacing w:before="120" w:line="360" w:lineRule="auto"/>
        <w:jc w:val="both"/>
        <w:rPr>
          <w:bCs/>
        </w:rPr>
      </w:pPr>
      <w:r w:rsidRPr="00877870">
        <w:t>Wynagrodzenie za dostawę Towaru</w:t>
      </w:r>
      <w:r w:rsidR="00A51020" w:rsidRPr="00877870">
        <w:t xml:space="preserve"> objętego danym Zamówieniem stanowić będzie iloczyn ceny za</w:t>
      </w:r>
      <w:r w:rsidR="00A51020" w:rsidRPr="00877870">
        <w:rPr>
          <w:bCs/>
        </w:rPr>
        <w:t xml:space="preserve"> 1 </w:t>
      </w:r>
      <w:r w:rsidR="003F2700" w:rsidRPr="00877870">
        <w:rPr>
          <w:bCs/>
        </w:rPr>
        <w:t>sztukę</w:t>
      </w:r>
      <w:r w:rsidR="00A51020" w:rsidRPr="00877870">
        <w:rPr>
          <w:bCs/>
        </w:rPr>
        <w:t xml:space="preserve"> Towaru i ilości </w:t>
      </w:r>
      <w:r w:rsidR="003F2700" w:rsidRPr="00877870">
        <w:rPr>
          <w:bCs/>
        </w:rPr>
        <w:t xml:space="preserve">sztuk </w:t>
      </w:r>
      <w:r w:rsidR="00A51020" w:rsidRPr="00877870">
        <w:rPr>
          <w:bCs/>
        </w:rPr>
        <w:t>Towaru.</w:t>
      </w:r>
    </w:p>
    <w:p w14:paraId="1EC673F9" w14:textId="263731F9" w:rsidR="007224B5" w:rsidRPr="00877870" w:rsidRDefault="009D078C" w:rsidP="00877870">
      <w:pPr>
        <w:numPr>
          <w:ilvl w:val="0"/>
          <w:numId w:val="15"/>
        </w:numPr>
        <w:spacing w:before="120" w:line="360" w:lineRule="auto"/>
        <w:jc w:val="both"/>
      </w:pPr>
      <w:r w:rsidRPr="00877870">
        <w:t xml:space="preserve">Płatność Wynagrodzenia za </w:t>
      </w:r>
      <w:r w:rsidR="00D3327B">
        <w:t xml:space="preserve">sprzedany i </w:t>
      </w:r>
      <w:r w:rsidRPr="00877870">
        <w:t>dostarczony Tow</w:t>
      </w:r>
      <w:r w:rsidR="002D59C5" w:rsidRPr="00877870">
        <w:t>a</w:t>
      </w:r>
      <w:r w:rsidRPr="00877870">
        <w:t xml:space="preserve">r nastąpi </w:t>
      </w:r>
      <w:r w:rsidR="007224B5" w:rsidRPr="00877870">
        <w:t xml:space="preserve">przelewem </w:t>
      </w:r>
      <w:r w:rsidRPr="00877870">
        <w:t xml:space="preserve">w ciągu </w:t>
      </w:r>
      <w:r w:rsidR="003F2700" w:rsidRPr="00877870">
        <w:t xml:space="preserve">…….. </w:t>
      </w:r>
      <w:r w:rsidRPr="00877870">
        <w:t>(</w:t>
      </w:r>
      <w:r w:rsidR="00607977" w:rsidRPr="00877870">
        <w:t>słownie</w:t>
      </w:r>
      <w:r w:rsidR="009F7D95" w:rsidRPr="00877870">
        <w:t>:</w:t>
      </w:r>
      <w:r w:rsidR="00AF2ED3" w:rsidRPr="00877870">
        <w:t xml:space="preserve"> </w:t>
      </w:r>
      <w:r w:rsidR="003F2700" w:rsidRPr="00877870">
        <w:t>………</w:t>
      </w:r>
      <w:r w:rsidR="00C566A1" w:rsidRPr="00877870">
        <w:t>)</w:t>
      </w:r>
      <w:r w:rsidRPr="00877870">
        <w:t xml:space="preserve"> </w:t>
      </w:r>
      <w:r w:rsidR="00C566A1" w:rsidRPr="00877870">
        <w:t xml:space="preserve">dni, liczonych od daty otrzymania przez Kupującego prawidłowo </w:t>
      </w:r>
      <w:r w:rsidR="00C566A1" w:rsidRPr="00877870">
        <w:lastRenderedPageBreak/>
        <w:t>wystawionej faktury</w:t>
      </w:r>
      <w:r w:rsidR="007224B5" w:rsidRPr="00877870">
        <w:t>, na rachunek bankowy Sprzedawcy wskazany każdorazowo na fakturze.</w:t>
      </w:r>
      <w:r w:rsidR="0038252F" w:rsidRPr="00877870">
        <w:t xml:space="preserve"> </w:t>
      </w:r>
    </w:p>
    <w:p w14:paraId="3E5BEB3A" w14:textId="77777777" w:rsidR="00916C9A" w:rsidRPr="00877870" w:rsidRDefault="00916C9A" w:rsidP="00877870">
      <w:pPr>
        <w:numPr>
          <w:ilvl w:val="0"/>
          <w:numId w:val="15"/>
        </w:numPr>
        <w:spacing w:before="120" w:line="360" w:lineRule="auto"/>
        <w:jc w:val="both"/>
        <w:rPr>
          <w:bCs/>
        </w:rPr>
      </w:pPr>
      <w:r w:rsidRPr="00877870">
        <w:t>Prawidłowo</w:t>
      </w:r>
      <w:r w:rsidRPr="00877870">
        <w:rPr>
          <w:bCs/>
        </w:rPr>
        <w:t xml:space="preserve"> wystawiona faktura oprócz wymogów ustawowych powinna zawierać następujące dane:</w:t>
      </w:r>
    </w:p>
    <w:p w14:paraId="675BECC1" w14:textId="77777777" w:rsidR="00916C9A" w:rsidRPr="00877870" w:rsidRDefault="00916C9A" w:rsidP="00877870">
      <w:pPr>
        <w:pStyle w:val="Akapitzlist"/>
        <w:numPr>
          <w:ilvl w:val="0"/>
          <w:numId w:val="6"/>
        </w:numPr>
        <w:spacing w:line="360" w:lineRule="auto"/>
        <w:jc w:val="both"/>
        <w:rPr>
          <w:bCs/>
        </w:rPr>
      </w:pPr>
      <w:r w:rsidRPr="00877870">
        <w:rPr>
          <w:bCs/>
        </w:rPr>
        <w:t xml:space="preserve">Dane </w:t>
      </w:r>
      <w:r w:rsidR="005D27D0" w:rsidRPr="00877870">
        <w:rPr>
          <w:bCs/>
        </w:rPr>
        <w:t>Kupującego:</w:t>
      </w:r>
      <w:r w:rsidRPr="00877870">
        <w:rPr>
          <w:bCs/>
        </w:rPr>
        <w:t xml:space="preserve"> </w:t>
      </w:r>
    </w:p>
    <w:p w14:paraId="4C969C67" w14:textId="77777777" w:rsidR="00916C9A" w:rsidRPr="00877870" w:rsidRDefault="00916C9A" w:rsidP="00877870">
      <w:pPr>
        <w:spacing w:line="360" w:lineRule="auto"/>
        <w:ind w:left="580" w:firstLine="424"/>
        <w:jc w:val="both"/>
        <w:rPr>
          <w:bCs/>
        </w:rPr>
      </w:pPr>
      <w:r w:rsidRPr="00877870">
        <w:rPr>
          <w:bCs/>
        </w:rPr>
        <w:t>ORLEN S.A.</w:t>
      </w:r>
    </w:p>
    <w:p w14:paraId="48FAF1A9" w14:textId="77777777" w:rsidR="00916C9A" w:rsidRPr="00877870" w:rsidRDefault="00916C9A" w:rsidP="00877870">
      <w:pPr>
        <w:spacing w:line="360" w:lineRule="auto"/>
        <w:ind w:left="580" w:firstLine="424"/>
        <w:jc w:val="both"/>
        <w:rPr>
          <w:bCs/>
        </w:rPr>
      </w:pPr>
      <w:r w:rsidRPr="00877870">
        <w:rPr>
          <w:bCs/>
        </w:rPr>
        <w:t>ul. Chemików 7; 09 – 411 Płock</w:t>
      </w:r>
      <w:r w:rsidR="004B1F48" w:rsidRPr="00877870">
        <w:rPr>
          <w:noProof/>
          <w:lang w:eastAsia="pl-PL"/>
        </w:rPr>
        <w:drawing>
          <wp:anchor distT="0" distB="0" distL="114300" distR="114300" simplePos="0" relativeHeight="251657216" behindDoc="1" locked="0" layoutInCell="1" allowOverlap="1" wp14:anchorId="184BE0B1" wp14:editId="31F7A970">
            <wp:simplePos x="0" y="0"/>
            <wp:positionH relativeFrom="column">
              <wp:posOffset>1377950</wp:posOffset>
            </wp:positionH>
            <wp:positionV relativeFrom="paragraph">
              <wp:posOffset>-5715</wp:posOffset>
            </wp:positionV>
            <wp:extent cx="6350" cy="5080"/>
            <wp:effectExtent l="0" t="0" r="0" b="0"/>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50" cy="50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77870">
        <w:rPr>
          <w:bCs/>
        </w:rPr>
        <w:t xml:space="preserve"> </w:t>
      </w:r>
    </w:p>
    <w:p w14:paraId="5E15BCDB" w14:textId="77777777" w:rsidR="00916C9A" w:rsidRPr="00877870" w:rsidRDefault="00916C9A" w:rsidP="00877870">
      <w:pPr>
        <w:spacing w:line="360" w:lineRule="auto"/>
        <w:ind w:left="580" w:firstLine="424"/>
        <w:jc w:val="both"/>
        <w:rPr>
          <w:bCs/>
        </w:rPr>
      </w:pPr>
      <w:r w:rsidRPr="00877870">
        <w:rPr>
          <w:bCs/>
        </w:rPr>
        <w:t>NIP: 774-00-01-454,</w:t>
      </w:r>
    </w:p>
    <w:p w14:paraId="02FAFCF2" w14:textId="41416998" w:rsidR="00916C9A" w:rsidRPr="00877870" w:rsidRDefault="00916C9A" w:rsidP="00877870">
      <w:pPr>
        <w:pStyle w:val="Akapitzlist"/>
        <w:numPr>
          <w:ilvl w:val="0"/>
          <w:numId w:val="6"/>
        </w:numPr>
        <w:spacing w:line="360" w:lineRule="auto"/>
        <w:jc w:val="both"/>
        <w:rPr>
          <w:bCs/>
        </w:rPr>
      </w:pPr>
      <w:r w:rsidRPr="00877870">
        <w:rPr>
          <w:bCs/>
        </w:rPr>
        <w:t>numer Umowy</w:t>
      </w:r>
      <w:r w:rsidR="00A51020" w:rsidRPr="00877870">
        <w:rPr>
          <w:bCs/>
        </w:rPr>
        <w:t xml:space="preserve"> i Zamówienia</w:t>
      </w:r>
      <w:r w:rsidRPr="00877870">
        <w:rPr>
          <w:bCs/>
        </w:rPr>
        <w:t>,</w:t>
      </w:r>
    </w:p>
    <w:p w14:paraId="71C68C27" w14:textId="77777777" w:rsidR="00547503" w:rsidRPr="00877870" w:rsidRDefault="00A51020" w:rsidP="00877870">
      <w:pPr>
        <w:pStyle w:val="Akapitzlist"/>
        <w:numPr>
          <w:ilvl w:val="0"/>
          <w:numId w:val="6"/>
        </w:numPr>
        <w:spacing w:line="360" w:lineRule="auto"/>
        <w:jc w:val="both"/>
        <w:rPr>
          <w:bCs/>
        </w:rPr>
      </w:pPr>
      <w:r w:rsidRPr="00877870">
        <w:rPr>
          <w:bCs/>
        </w:rPr>
        <w:t xml:space="preserve">dane identyfikujące odbiorcę wewnętrznego </w:t>
      </w:r>
      <w:r w:rsidRPr="00877870">
        <w:rPr>
          <w:rStyle w:val="FontStyle94"/>
          <w:rFonts w:ascii="Times New Roman" w:hAnsi="Times New Roman" w:cs="Times New Roman"/>
        </w:rPr>
        <w:t>w ORLEN, tj. kod MPK lub nazwę, symbol komórki organizacyjnej lub imię i nazwisko osoby, wskazanej na Zamówieniu.</w:t>
      </w:r>
      <w:r w:rsidRPr="00877870">
        <w:rPr>
          <w:bCs/>
        </w:rPr>
        <w:t xml:space="preserve"> </w:t>
      </w:r>
      <w:r w:rsidR="00547503" w:rsidRPr="00877870">
        <w:rPr>
          <w:bCs/>
        </w:rPr>
        <w:t>.</w:t>
      </w:r>
    </w:p>
    <w:p w14:paraId="68FBB5DE" w14:textId="77777777" w:rsidR="00916C9A" w:rsidRPr="00877870" w:rsidRDefault="00916C9A" w:rsidP="00877870">
      <w:pPr>
        <w:spacing w:before="120" w:after="240" w:line="360" w:lineRule="auto"/>
        <w:ind w:left="-11"/>
        <w:jc w:val="both"/>
      </w:pPr>
      <w:r w:rsidRPr="00877870">
        <w:t xml:space="preserve">Faktura zostanie dostarczona do </w:t>
      </w:r>
      <w:r w:rsidR="005D27D0" w:rsidRPr="00877870">
        <w:t>Kupującego</w:t>
      </w:r>
      <w:r w:rsidRPr="00877870">
        <w:t xml:space="preserve"> na adres mailowy </w:t>
      </w:r>
      <w:hyperlink r:id="rId12" w:history="1">
        <w:r w:rsidRPr="00877870">
          <w:rPr>
            <w:rStyle w:val="Hipercze"/>
          </w:rPr>
          <w:t>efaktura@orlen.pl</w:t>
        </w:r>
      </w:hyperlink>
      <w:r w:rsidRPr="00877870">
        <w:t xml:space="preserve"> zgodnie </w:t>
      </w:r>
      <w:r w:rsidR="00865E76" w:rsidRPr="00877870">
        <w:br/>
      </w:r>
      <w:r w:rsidRPr="00877870">
        <w:t>z podpisanym Porozumieniem w sprawie przesyłania faktur w formie elektronic</w:t>
      </w:r>
      <w:r w:rsidR="003F3FC8" w:rsidRPr="00877870">
        <w:t>znej, stanowi</w:t>
      </w:r>
      <w:r w:rsidR="00593EC8" w:rsidRPr="00877870">
        <w:t xml:space="preserve">ącym </w:t>
      </w:r>
      <w:r w:rsidR="00593EC8" w:rsidRPr="00877870">
        <w:rPr>
          <w:b/>
        </w:rPr>
        <w:t xml:space="preserve">Załącznik nr </w:t>
      </w:r>
      <w:r w:rsidR="00A51020" w:rsidRPr="00877870">
        <w:rPr>
          <w:b/>
        </w:rPr>
        <w:t>6</w:t>
      </w:r>
      <w:r w:rsidR="00A51020" w:rsidRPr="00877870">
        <w:t xml:space="preserve"> </w:t>
      </w:r>
      <w:r w:rsidRPr="00877870">
        <w:t>do Umowy.</w:t>
      </w:r>
    </w:p>
    <w:p w14:paraId="1B7D069A" w14:textId="77777777" w:rsidR="00B22A32" w:rsidRPr="00877870" w:rsidRDefault="009D078C" w:rsidP="00877870">
      <w:pPr>
        <w:numPr>
          <w:ilvl w:val="0"/>
          <w:numId w:val="15"/>
        </w:numPr>
        <w:spacing w:before="120" w:line="360" w:lineRule="auto"/>
        <w:jc w:val="both"/>
        <w:rPr>
          <w:bCs/>
        </w:rPr>
      </w:pPr>
      <w:r w:rsidRPr="00877870">
        <w:rPr>
          <w:bCs/>
        </w:rPr>
        <w:t>Kopie pozostałych dokumentów oraz/lub pozostała korespondencja powinny być oznaczone numerem Zamówienia, którego dotyczą i dostarczone na adres:</w:t>
      </w:r>
    </w:p>
    <w:p w14:paraId="26730C93" w14:textId="420AF1E4" w:rsidR="00B22A32" w:rsidRPr="00877870" w:rsidRDefault="009D078C" w:rsidP="00877870">
      <w:pPr>
        <w:spacing w:before="120" w:line="360" w:lineRule="auto"/>
        <w:ind w:left="360"/>
        <w:jc w:val="both"/>
        <w:rPr>
          <w:b/>
          <w:bCs/>
        </w:rPr>
      </w:pPr>
      <w:r w:rsidRPr="00877870">
        <w:rPr>
          <w:b/>
          <w:bCs/>
        </w:rPr>
        <w:t>ORLEN S.A.</w:t>
      </w:r>
    </w:p>
    <w:p w14:paraId="26B639F2" w14:textId="6691F70A" w:rsidR="00B22A32" w:rsidRPr="00877870" w:rsidRDefault="009D078C" w:rsidP="00877870">
      <w:pPr>
        <w:spacing w:before="120" w:line="360" w:lineRule="auto"/>
        <w:ind w:left="360"/>
        <w:jc w:val="both"/>
        <w:rPr>
          <w:b/>
          <w:bCs/>
        </w:rPr>
      </w:pPr>
      <w:r w:rsidRPr="00877870">
        <w:rPr>
          <w:b/>
          <w:bCs/>
        </w:rPr>
        <w:t>ul. Chemików 7</w:t>
      </w:r>
    </w:p>
    <w:p w14:paraId="37D9CAE3" w14:textId="068248A5" w:rsidR="00B22A32" w:rsidRPr="00877870" w:rsidRDefault="009D078C" w:rsidP="00877870">
      <w:pPr>
        <w:spacing w:before="120" w:line="360" w:lineRule="auto"/>
        <w:ind w:left="360"/>
        <w:jc w:val="both"/>
        <w:rPr>
          <w:b/>
          <w:bCs/>
        </w:rPr>
      </w:pPr>
      <w:r w:rsidRPr="00877870">
        <w:rPr>
          <w:b/>
          <w:bCs/>
        </w:rPr>
        <w:t>09-411 Płock</w:t>
      </w:r>
    </w:p>
    <w:p w14:paraId="3949355D" w14:textId="2365E26C" w:rsidR="00B22A32" w:rsidRPr="00877870" w:rsidRDefault="009D078C" w:rsidP="00877870">
      <w:pPr>
        <w:spacing w:before="120" w:line="360" w:lineRule="auto"/>
        <w:ind w:left="360"/>
        <w:jc w:val="both"/>
        <w:rPr>
          <w:bCs/>
        </w:rPr>
      </w:pPr>
      <w:r w:rsidRPr="00877870">
        <w:rPr>
          <w:bCs/>
        </w:rPr>
        <w:t xml:space="preserve">Zespół Realizacji </w:t>
      </w:r>
      <w:r w:rsidR="002C78F2" w:rsidRPr="00877870">
        <w:rPr>
          <w:bCs/>
        </w:rPr>
        <w:t xml:space="preserve">i Rozliczeń Zakupów </w:t>
      </w:r>
      <w:r w:rsidR="009624E7" w:rsidRPr="00877870">
        <w:rPr>
          <w:bCs/>
          <w:highlight w:val="yellow"/>
        </w:rPr>
        <w:t>………..</w:t>
      </w:r>
      <w:r w:rsidR="009624E7" w:rsidRPr="00877870">
        <w:rPr>
          <w:bCs/>
        </w:rPr>
        <w:t xml:space="preserve"> (Pan</w:t>
      </w:r>
      <w:r w:rsidR="00A742E6" w:rsidRPr="00877870">
        <w:rPr>
          <w:bCs/>
        </w:rPr>
        <w:t>/i</w:t>
      </w:r>
      <w:r w:rsidR="002C78F2" w:rsidRPr="00877870">
        <w:rPr>
          <w:bCs/>
        </w:rPr>
        <w:t xml:space="preserve"> </w:t>
      </w:r>
      <w:r w:rsidR="003F2700" w:rsidRPr="00877870">
        <w:rPr>
          <w:bCs/>
          <w:highlight w:val="yellow"/>
        </w:rPr>
        <w:t>………..</w:t>
      </w:r>
      <w:r w:rsidR="00C566A1" w:rsidRPr="00877870">
        <w:rPr>
          <w:bCs/>
        </w:rPr>
        <w:t xml:space="preserve"> – Realizator Umowy</w:t>
      </w:r>
      <w:r w:rsidR="00817FC3" w:rsidRPr="00877870">
        <w:rPr>
          <w:bCs/>
        </w:rPr>
        <w:t xml:space="preserve">). </w:t>
      </w:r>
      <w:r w:rsidR="002C78F2" w:rsidRPr="00877870">
        <w:rPr>
          <w:bCs/>
        </w:rPr>
        <w:t xml:space="preserve">Zmiana danych pracownika </w:t>
      </w:r>
      <w:r w:rsidR="00DE6857" w:rsidRPr="00877870">
        <w:rPr>
          <w:bCs/>
        </w:rPr>
        <w:t>Kupującego</w:t>
      </w:r>
      <w:r w:rsidR="002C78F2" w:rsidRPr="00877870">
        <w:rPr>
          <w:bCs/>
        </w:rPr>
        <w:t xml:space="preserve"> nie stanowi zmiany Umowy i obowiązuje od daty pisemnego poinformowania Strony o zaistnieniu zmiany.</w:t>
      </w:r>
    </w:p>
    <w:p w14:paraId="489114E4" w14:textId="6447F19F" w:rsidR="00B22A32" w:rsidRPr="00877870" w:rsidRDefault="002C78F2" w:rsidP="00877870">
      <w:pPr>
        <w:numPr>
          <w:ilvl w:val="0"/>
          <w:numId w:val="15"/>
        </w:numPr>
        <w:spacing w:before="120" w:line="360" w:lineRule="auto"/>
        <w:jc w:val="both"/>
        <w:rPr>
          <w:bCs/>
        </w:rPr>
      </w:pPr>
      <w:r w:rsidRPr="00877870">
        <w:rPr>
          <w:bCs/>
        </w:rPr>
        <w:t xml:space="preserve">W przypadku dostarczenia faktury bez koniecznych danych wskazanych w </w:t>
      </w:r>
      <w:r w:rsidR="00167C5B" w:rsidRPr="00877870">
        <w:rPr>
          <w:bCs/>
        </w:rPr>
        <w:t xml:space="preserve">ust. </w:t>
      </w:r>
      <w:r w:rsidR="00E55CFC" w:rsidRPr="00877870">
        <w:rPr>
          <w:bCs/>
        </w:rPr>
        <w:t>4</w:t>
      </w:r>
      <w:r w:rsidR="00A51020" w:rsidRPr="00877870">
        <w:rPr>
          <w:bCs/>
        </w:rPr>
        <w:t xml:space="preserve"> pkt.</w:t>
      </w:r>
      <w:r w:rsidR="00167C5B" w:rsidRPr="00877870">
        <w:rPr>
          <w:bCs/>
        </w:rPr>
        <w:t xml:space="preserve"> a)</w:t>
      </w:r>
      <w:r w:rsidR="00A51020" w:rsidRPr="00877870">
        <w:rPr>
          <w:bCs/>
        </w:rPr>
        <w:t>- c</w:t>
      </w:r>
      <w:r w:rsidR="00167C5B" w:rsidRPr="00877870">
        <w:rPr>
          <w:bCs/>
        </w:rPr>
        <w:t>) powyżej,</w:t>
      </w:r>
      <w:r w:rsidRPr="00877870">
        <w:rPr>
          <w:bCs/>
        </w:rPr>
        <w:t xml:space="preserve"> Kupujący zastrzega sobie prawo do wstrzymania jej płatności</w:t>
      </w:r>
      <w:r w:rsidR="009968DD" w:rsidRPr="00877870">
        <w:rPr>
          <w:bCs/>
        </w:rPr>
        <w:t xml:space="preserve"> do czasu </w:t>
      </w:r>
      <w:r w:rsidR="004E3A06" w:rsidRPr="00877870">
        <w:rPr>
          <w:bCs/>
        </w:rPr>
        <w:t>uzupełnienia wymaganych danych</w:t>
      </w:r>
      <w:r w:rsidRPr="00877870">
        <w:rPr>
          <w:bCs/>
        </w:rPr>
        <w:t xml:space="preserve">. Termin zapłaty niekompletnej faktury będzie liczony od daty otrzymania od Sprzedawcy kompletu dokumentów i faktury zawierającej wszystkie dane wskazane w zdaniu poprzednim. </w:t>
      </w:r>
      <w:r w:rsidR="009D078C" w:rsidRPr="00877870">
        <w:rPr>
          <w:bCs/>
        </w:rPr>
        <w:t xml:space="preserve"> </w:t>
      </w:r>
    </w:p>
    <w:p w14:paraId="00DB3C15" w14:textId="77777777" w:rsidR="00B22A32" w:rsidRPr="00877870" w:rsidRDefault="009D078C" w:rsidP="00877870">
      <w:pPr>
        <w:numPr>
          <w:ilvl w:val="0"/>
          <w:numId w:val="15"/>
        </w:numPr>
        <w:spacing w:before="120" w:line="360" w:lineRule="auto"/>
        <w:jc w:val="both"/>
        <w:rPr>
          <w:bCs/>
        </w:rPr>
      </w:pPr>
      <w:r w:rsidRPr="00877870">
        <w:rPr>
          <w:bCs/>
        </w:rPr>
        <w:t>Zapłata należności będzie dokonywana przelewem na rachunek bankowy Sprzedawcy wskazany każdorazowo w treści faktury.</w:t>
      </w:r>
    </w:p>
    <w:p w14:paraId="759CAF84" w14:textId="77777777" w:rsidR="00B22A32" w:rsidRPr="00877870" w:rsidRDefault="009D078C" w:rsidP="00877870">
      <w:pPr>
        <w:numPr>
          <w:ilvl w:val="0"/>
          <w:numId w:val="15"/>
        </w:numPr>
        <w:spacing w:before="120" w:line="360" w:lineRule="auto"/>
        <w:jc w:val="both"/>
        <w:rPr>
          <w:bCs/>
        </w:rPr>
      </w:pPr>
      <w:r w:rsidRPr="00877870">
        <w:rPr>
          <w:bCs/>
        </w:rPr>
        <w:lastRenderedPageBreak/>
        <w:t>Za termin zapłaty Strony zgodnie przyjmują datę obciążenia rachunku bankowego Kupującego.</w:t>
      </w:r>
    </w:p>
    <w:p w14:paraId="17065C82" w14:textId="77777777" w:rsidR="00FA3FC3" w:rsidRPr="00877870" w:rsidRDefault="00944FB1" w:rsidP="00877870">
      <w:pPr>
        <w:numPr>
          <w:ilvl w:val="0"/>
          <w:numId w:val="15"/>
        </w:numPr>
        <w:spacing w:before="120" w:line="360" w:lineRule="auto"/>
        <w:jc w:val="both"/>
        <w:rPr>
          <w:bCs/>
        </w:rPr>
      </w:pPr>
      <w:r w:rsidRPr="00877870">
        <w:rPr>
          <w:bCs/>
        </w:rPr>
        <w:t xml:space="preserve">Płatność wynikająca z umowy będzie realizowana w mechanizmie podzielonej płatności, </w:t>
      </w:r>
      <w:r w:rsidR="00C73887" w:rsidRPr="00877870">
        <w:rPr>
          <w:bCs/>
        </w:rPr>
        <w:br/>
      </w:r>
      <w:r w:rsidRPr="00877870">
        <w:rPr>
          <w:bCs/>
        </w:rPr>
        <w:t xml:space="preserve">o którym mowa w ustawie z dnia 11 marca 2004 r. o podatku od towarów i usług, wyłącznie na wskazany przez Sprzedawcę rachunek bankowy figurujący w wykazie podatników VAT prowadzonym przez właściwy organ administracji (tzw. Białej </w:t>
      </w:r>
      <w:r w:rsidR="000308F4" w:rsidRPr="00877870">
        <w:rPr>
          <w:bCs/>
        </w:rPr>
        <w:t>L</w:t>
      </w:r>
      <w:r w:rsidRPr="00877870">
        <w:rPr>
          <w:bCs/>
        </w:rPr>
        <w:t>iście).</w:t>
      </w:r>
      <w:r w:rsidR="00A51020" w:rsidRPr="00877870">
        <w:rPr>
          <w:bCs/>
        </w:rPr>
        <w:t xml:space="preserve"> Dotyczy to zarówno rachunków bankowych prowadzonych z złotych polskich, jak i walutach obcych.</w:t>
      </w:r>
    </w:p>
    <w:p w14:paraId="6A17A87D" w14:textId="3924186D" w:rsidR="005833C6" w:rsidRPr="00877870" w:rsidRDefault="00944FB1" w:rsidP="00877870">
      <w:pPr>
        <w:numPr>
          <w:ilvl w:val="0"/>
          <w:numId w:val="15"/>
        </w:numPr>
        <w:spacing w:before="120" w:line="360" w:lineRule="auto"/>
        <w:jc w:val="both"/>
        <w:rPr>
          <w:bCs/>
        </w:rPr>
      </w:pPr>
      <w:r w:rsidRPr="00877870">
        <w:rPr>
          <w:bCs/>
        </w:rPr>
        <w:t xml:space="preserve">W przypadku niemożności dokonania płatności w sposób wskazany w ust. </w:t>
      </w:r>
      <w:r w:rsidR="00E55CFC" w:rsidRPr="00877870">
        <w:rPr>
          <w:bCs/>
        </w:rPr>
        <w:t>9</w:t>
      </w:r>
      <w:r w:rsidR="00A51020" w:rsidRPr="00877870">
        <w:rPr>
          <w:bCs/>
        </w:rPr>
        <w:t xml:space="preserve"> </w:t>
      </w:r>
      <w:r w:rsidRPr="00877870">
        <w:rPr>
          <w:bCs/>
        </w:rPr>
        <w:t xml:space="preserve">powyżej </w:t>
      </w:r>
      <w:r w:rsidR="00C73887" w:rsidRPr="00877870">
        <w:rPr>
          <w:bCs/>
        </w:rPr>
        <w:br/>
      </w:r>
      <w:r w:rsidRPr="00877870">
        <w:rPr>
          <w:bCs/>
        </w:rPr>
        <w:t>z uwagi na</w:t>
      </w:r>
      <w:r w:rsidR="005833C6" w:rsidRPr="00877870">
        <w:rPr>
          <w:bCs/>
        </w:rPr>
        <w:t>:</w:t>
      </w:r>
      <w:r w:rsidR="00686AD9" w:rsidRPr="00877870">
        <w:rPr>
          <w:bCs/>
        </w:rPr>
        <w:t xml:space="preserve"> </w:t>
      </w:r>
    </w:p>
    <w:p w14:paraId="28A7A545" w14:textId="77777777" w:rsidR="005833C6" w:rsidRPr="00877870" w:rsidRDefault="00944FB1" w:rsidP="00877870">
      <w:pPr>
        <w:pStyle w:val="Akapitzlist"/>
        <w:numPr>
          <w:ilvl w:val="0"/>
          <w:numId w:val="9"/>
        </w:numPr>
        <w:spacing w:before="120" w:line="360" w:lineRule="auto"/>
        <w:jc w:val="both"/>
        <w:rPr>
          <w:bCs/>
          <w:lang w:eastAsia="ar-SA"/>
        </w:rPr>
      </w:pPr>
      <w:r w:rsidRPr="00877870">
        <w:rPr>
          <w:bCs/>
          <w:lang w:eastAsia="ar-SA"/>
        </w:rPr>
        <w:t xml:space="preserve">brak na Białej </w:t>
      </w:r>
      <w:r w:rsidR="000308F4" w:rsidRPr="00877870">
        <w:rPr>
          <w:bCs/>
          <w:lang w:eastAsia="ar-SA"/>
        </w:rPr>
        <w:t>L</w:t>
      </w:r>
      <w:r w:rsidRPr="00877870">
        <w:rPr>
          <w:bCs/>
          <w:lang w:eastAsia="ar-SA"/>
        </w:rPr>
        <w:t xml:space="preserve">iście wskazanego przez Sprzedawcę numeru rachunku bankowego </w:t>
      </w:r>
    </w:p>
    <w:p w14:paraId="427C0416" w14:textId="77777777" w:rsidR="005833C6" w:rsidRPr="00877870" w:rsidRDefault="005833C6" w:rsidP="00877870">
      <w:pPr>
        <w:pStyle w:val="Akapitzlist"/>
        <w:spacing w:before="120" w:line="360" w:lineRule="auto"/>
        <w:ind w:left="1004"/>
        <w:jc w:val="both"/>
        <w:rPr>
          <w:bCs/>
        </w:rPr>
      </w:pPr>
      <w:r w:rsidRPr="00877870">
        <w:rPr>
          <w:bCs/>
          <w:lang w:eastAsia="ar-SA"/>
        </w:rPr>
        <w:t>lub</w:t>
      </w:r>
    </w:p>
    <w:p w14:paraId="2AB5866D" w14:textId="77777777" w:rsidR="005833C6" w:rsidRPr="00877870" w:rsidRDefault="005833C6" w:rsidP="00877870">
      <w:pPr>
        <w:pStyle w:val="Akapitzlist"/>
        <w:numPr>
          <w:ilvl w:val="0"/>
          <w:numId w:val="9"/>
        </w:numPr>
        <w:spacing w:before="120" w:line="360" w:lineRule="auto"/>
        <w:jc w:val="both"/>
        <w:rPr>
          <w:bCs/>
        </w:rPr>
      </w:pPr>
      <w:r w:rsidRPr="00877870">
        <w:rPr>
          <w:bCs/>
        </w:rPr>
        <w:t>brak wskazania przez Sprzedawcę jako właściwego do zapłaty części ceny brutto odpowiadającej podatkowi VAT numeru rachunku bankowego w złotych polskich figurującego na Białej Liście (dotyczy przypadków wskazania przez Sprzedawcę do zapłaty ceny netto rachunku bankowego w walucie obcej),</w:t>
      </w:r>
    </w:p>
    <w:p w14:paraId="10F2D38D" w14:textId="77777777" w:rsidR="00A51020" w:rsidRPr="00877870" w:rsidRDefault="00944FB1" w:rsidP="00877870">
      <w:pPr>
        <w:spacing w:before="120" w:line="360" w:lineRule="auto"/>
        <w:ind w:left="360"/>
        <w:jc w:val="both"/>
        <w:rPr>
          <w:bCs/>
        </w:rPr>
      </w:pPr>
      <w:r w:rsidRPr="00877870">
        <w:rPr>
          <w:bCs/>
        </w:rPr>
        <w:t>ORLEN S.A. będzie uprawniony do wstrzymania płatności na rzecz Sprzedawcy</w:t>
      </w:r>
      <w:r w:rsidR="005833C6" w:rsidRPr="00877870">
        <w:rPr>
          <w:bCs/>
        </w:rPr>
        <w:t xml:space="preserve"> odpowiednio: wynagrodzenia (w przypadku wskazanym w </w:t>
      </w:r>
      <w:proofErr w:type="spellStart"/>
      <w:r w:rsidR="005833C6" w:rsidRPr="00877870">
        <w:rPr>
          <w:bCs/>
        </w:rPr>
        <w:t>ppkt</w:t>
      </w:r>
      <w:proofErr w:type="spellEnd"/>
      <w:r w:rsidR="00A51020" w:rsidRPr="00877870">
        <w:rPr>
          <w:bCs/>
        </w:rPr>
        <w:t>.</w:t>
      </w:r>
      <w:r w:rsidR="005833C6" w:rsidRPr="00877870">
        <w:rPr>
          <w:bCs/>
        </w:rPr>
        <w:t xml:space="preserve"> (i)) lub części wynagrodzenia odpowiadającej podatkowi VAT (w przypadku wskazanym w </w:t>
      </w:r>
      <w:proofErr w:type="spellStart"/>
      <w:r w:rsidR="005833C6" w:rsidRPr="00877870">
        <w:rPr>
          <w:bCs/>
        </w:rPr>
        <w:t>ppkt</w:t>
      </w:r>
      <w:proofErr w:type="spellEnd"/>
      <w:r w:rsidR="00A51020" w:rsidRPr="00877870">
        <w:rPr>
          <w:bCs/>
        </w:rPr>
        <w:t>.</w:t>
      </w:r>
      <w:r w:rsidR="005833C6" w:rsidRPr="00877870">
        <w:rPr>
          <w:bCs/>
        </w:rPr>
        <w:t xml:space="preserve"> (ii))</w:t>
      </w:r>
      <w:r w:rsidR="00FA3FC3" w:rsidRPr="00877870">
        <w:rPr>
          <w:bCs/>
        </w:rPr>
        <w:t>.</w:t>
      </w:r>
    </w:p>
    <w:p w14:paraId="4EAA746E" w14:textId="70BE3114" w:rsidR="00A51020" w:rsidRPr="00877870" w:rsidRDefault="00547503" w:rsidP="00877870">
      <w:pPr>
        <w:numPr>
          <w:ilvl w:val="0"/>
          <w:numId w:val="15"/>
        </w:numPr>
        <w:spacing w:before="120" w:line="360" w:lineRule="auto"/>
        <w:jc w:val="both"/>
        <w:rPr>
          <w:bCs/>
        </w:rPr>
      </w:pPr>
      <w:r w:rsidRPr="00877870">
        <w:rPr>
          <w:bCs/>
        </w:rPr>
        <w:t xml:space="preserve">W sytuacji wskazanej w ust. </w:t>
      </w:r>
      <w:r w:rsidR="00A51020" w:rsidRPr="00877870">
        <w:rPr>
          <w:bCs/>
        </w:rPr>
        <w:t>1</w:t>
      </w:r>
      <w:r w:rsidR="00B16233" w:rsidRPr="00877870">
        <w:rPr>
          <w:bCs/>
        </w:rPr>
        <w:t>0</w:t>
      </w:r>
      <w:r w:rsidR="00A51020" w:rsidRPr="00877870">
        <w:rPr>
          <w:bCs/>
        </w:rPr>
        <w:t xml:space="preserve"> </w:t>
      </w:r>
      <w:r w:rsidR="0040717C" w:rsidRPr="00877870">
        <w:rPr>
          <w:bCs/>
        </w:rPr>
        <w:t xml:space="preserve">powyżej płatność </w:t>
      </w:r>
      <w:r w:rsidR="00254E69" w:rsidRPr="00877870">
        <w:rPr>
          <w:bCs/>
        </w:rPr>
        <w:t xml:space="preserve">nie później niż w terminie 7 dni roboczych od (odpowiednio): dnia następnego po przekazaniu ORLEN S.A. przez </w:t>
      </w:r>
      <w:r w:rsidR="00A51020" w:rsidRPr="00877870">
        <w:rPr>
          <w:bCs/>
        </w:rPr>
        <w:t>Sprzedawcę</w:t>
      </w:r>
      <w:r w:rsidR="00254E69" w:rsidRPr="00877870">
        <w:rPr>
          <w:bCs/>
        </w:rPr>
        <w:t xml:space="preserve"> informacji o pojawieniu się jego numeru rachunku bankowego na Białej Liście (w przypadku wskazanym w </w:t>
      </w:r>
      <w:r w:rsidR="00A51020" w:rsidRPr="00877870">
        <w:rPr>
          <w:bCs/>
        </w:rPr>
        <w:t>ust. 1</w:t>
      </w:r>
      <w:r w:rsidR="00B16233" w:rsidRPr="00877870">
        <w:rPr>
          <w:bCs/>
        </w:rPr>
        <w:t>0</w:t>
      </w:r>
      <w:r w:rsidR="00254E69" w:rsidRPr="00877870">
        <w:rPr>
          <w:bCs/>
        </w:rPr>
        <w:t xml:space="preserve"> </w:t>
      </w:r>
      <w:proofErr w:type="spellStart"/>
      <w:r w:rsidR="00254E69" w:rsidRPr="00877870">
        <w:rPr>
          <w:bCs/>
        </w:rPr>
        <w:t>ppkt</w:t>
      </w:r>
      <w:proofErr w:type="spellEnd"/>
      <w:r w:rsidR="00254E69" w:rsidRPr="00877870">
        <w:rPr>
          <w:bCs/>
        </w:rPr>
        <w:t xml:space="preserve"> (i) powyżej) lub dnia następnego po wskazaniu ORLEN S.A. przez </w:t>
      </w:r>
      <w:r w:rsidR="00A51020" w:rsidRPr="00877870">
        <w:rPr>
          <w:bCs/>
        </w:rPr>
        <w:t>Sprzedawcę</w:t>
      </w:r>
      <w:r w:rsidR="00254E69" w:rsidRPr="00877870">
        <w:rPr>
          <w:bCs/>
        </w:rPr>
        <w:t xml:space="preserve"> numeru rachunku bankowego w złotych polskich figurującego na Białej Liście (w przypadku, o którym mowa w </w:t>
      </w:r>
      <w:r w:rsidR="00A51020" w:rsidRPr="00877870">
        <w:rPr>
          <w:bCs/>
        </w:rPr>
        <w:t>ust. 1</w:t>
      </w:r>
      <w:r w:rsidR="00B16233" w:rsidRPr="00877870">
        <w:rPr>
          <w:bCs/>
        </w:rPr>
        <w:t>0</w:t>
      </w:r>
      <w:r w:rsidR="00254E69" w:rsidRPr="00877870">
        <w:rPr>
          <w:bCs/>
        </w:rPr>
        <w:t xml:space="preserve"> </w:t>
      </w:r>
      <w:proofErr w:type="spellStart"/>
      <w:r w:rsidR="00254E69" w:rsidRPr="00877870">
        <w:rPr>
          <w:bCs/>
        </w:rPr>
        <w:t>ppkt</w:t>
      </w:r>
      <w:proofErr w:type="spellEnd"/>
      <w:r w:rsidR="00A51020" w:rsidRPr="00877870">
        <w:rPr>
          <w:bCs/>
        </w:rPr>
        <w:t>.</w:t>
      </w:r>
      <w:r w:rsidR="00254E69" w:rsidRPr="00877870">
        <w:rPr>
          <w:bCs/>
        </w:rPr>
        <w:t xml:space="preserve"> (ii) powyżej).</w:t>
      </w:r>
    </w:p>
    <w:p w14:paraId="7C41803E" w14:textId="49047CFF" w:rsidR="00944FB1" w:rsidRPr="00877870" w:rsidRDefault="00944FB1" w:rsidP="00877870">
      <w:pPr>
        <w:numPr>
          <w:ilvl w:val="0"/>
          <w:numId w:val="15"/>
        </w:numPr>
        <w:spacing w:before="120" w:line="360" w:lineRule="auto"/>
        <w:jc w:val="both"/>
        <w:rPr>
          <w:bCs/>
        </w:rPr>
      </w:pPr>
      <w:r w:rsidRPr="00877870">
        <w:rPr>
          <w:bCs/>
        </w:rPr>
        <w:t>Strony zgodnie przyjmują, że wystąpienie okoliczności, o których mowa w ust. 1</w:t>
      </w:r>
      <w:r w:rsidR="00E55CFC" w:rsidRPr="00877870">
        <w:rPr>
          <w:bCs/>
        </w:rPr>
        <w:t>0</w:t>
      </w:r>
      <w:r w:rsidRPr="00877870">
        <w:rPr>
          <w:bCs/>
        </w:rPr>
        <w:t xml:space="preserve"> powyżej, zwalnia ORLEN S.A. z obowiązku zapłaty odsetek za zwłokę</w:t>
      </w:r>
      <w:r w:rsidR="00DE6857" w:rsidRPr="00877870">
        <w:rPr>
          <w:bCs/>
        </w:rPr>
        <w:t xml:space="preserve"> za okres pomiędzy ustalonym w U</w:t>
      </w:r>
      <w:r w:rsidRPr="00877870">
        <w:rPr>
          <w:bCs/>
        </w:rPr>
        <w:t>mowie terminem płatności a dniem zrealizowania przez ORLEN S.A. na rzecz Sprzedawcy pła</w:t>
      </w:r>
      <w:r w:rsidR="004057F2" w:rsidRPr="00877870">
        <w:rPr>
          <w:bCs/>
        </w:rPr>
        <w:t xml:space="preserve">tności, o których mowa w ust. </w:t>
      </w:r>
      <w:r w:rsidR="00A51020" w:rsidRPr="00877870">
        <w:rPr>
          <w:bCs/>
        </w:rPr>
        <w:t>1</w:t>
      </w:r>
      <w:r w:rsidR="00B16233" w:rsidRPr="00877870">
        <w:rPr>
          <w:bCs/>
        </w:rPr>
        <w:t>1</w:t>
      </w:r>
      <w:r w:rsidR="00A51020" w:rsidRPr="00877870">
        <w:rPr>
          <w:bCs/>
        </w:rPr>
        <w:t xml:space="preserve"> </w:t>
      </w:r>
      <w:r w:rsidRPr="00877870">
        <w:rPr>
          <w:bCs/>
        </w:rPr>
        <w:t>powyżej.</w:t>
      </w:r>
    </w:p>
    <w:p w14:paraId="77E1B405" w14:textId="77777777" w:rsidR="005D27D0" w:rsidRPr="00877870" w:rsidRDefault="009D078C" w:rsidP="00877870">
      <w:pPr>
        <w:numPr>
          <w:ilvl w:val="0"/>
          <w:numId w:val="15"/>
        </w:numPr>
        <w:spacing w:before="120" w:line="360" w:lineRule="auto"/>
        <w:jc w:val="both"/>
        <w:rPr>
          <w:bCs/>
        </w:rPr>
      </w:pPr>
      <w:r w:rsidRPr="00877870">
        <w:rPr>
          <w:bCs/>
        </w:rPr>
        <w:t xml:space="preserve">Strony oświadczają, że są czynnymi podatnikami podatku od towarów i usług (VAT) </w:t>
      </w:r>
      <w:r w:rsidR="00C73887" w:rsidRPr="00877870">
        <w:rPr>
          <w:bCs/>
        </w:rPr>
        <w:br/>
      </w:r>
      <w:r w:rsidRPr="00877870">
        <w:rPr>
          <w:bCs/>
        </w:rPr>
        <w:t xml:space="preserve">i posiadają Numery Identyfikacji Podatkowej (NIP) wskazane w komparycji Umowy. </w:t>
      </w:r>
    </w:p>
    <w:p w14:paraId="28C41A6E" w14:textId="77777777" w:rsidR="00F77CA1" w:rsidRPr="00877870" w:rsidRDefault="005D27D0" w:rsidP="00877870">
      <w:pPr>
        <w:numPr>
          <w:ilvl w:val="0"/>
          <w:numId w:val="15"/>
        </w:numPr>
        <w:spacing w:before="120" w:line="360" w:lineRule="auto"/>
        <w:jc w:val="both"/>
        <w:rPr>
          <w:bCs/>
        </w:rPr>
      </w:pPr>
      <w:r w:rsidRPr="00877870">
        <w:rPr>
          <w:bCs/>
        </w:rPr>
        <w:lastRenderedPageBreak/>
        <w:t xml:space="preserve">Sprzedawca zobowiązuje się do zachowania statusu podatnika VAT czynnego przynajmniej do dnia wystawienia ostatniej faktury dla </w:t>
      </w:r>
      <w:r w:rsidR="00A51020" w:rsidRPr="00877870">
        <w:rPr>
          <w:bCs/>
        </w:rPr>
        <w:t>Kupującego</w:t>
      </w:r>
      <w:r w:rsidRPr="00877870">
        <w:rPr>
          <w:bCs/>
        </w:rPr>
        <w:t xml:space="preserve">. W przypadku, gdy Sprzedawca zostanie wykreślony z rejestru VAT na podstawie przesłanek wskazanych </w:t>
      </w:r>
      <w:r w:rsidR="00C73887" w:rsidRPr="00877870">
        <w:rPr>
          <w:bCs/>
        </w:rPr>
        <w:br/>
      </w:r>
      <w:r w:rsidRPr="00877870">
        <w:rPr>
          <w:bCs/>
        </w:rPr>
        <w:t xml:space="preserve">w ustawie o VAT jest on zobowiązany do niezwłocznego powiadomienia Kupującego </w:t>
      </w:r>
      <w:r w:rsidR="00F77CA1" w:rsidRPr="00877870">
        <w:rPr>
          <w:bCs/>
        </w:rPr>
        <w:br/>
      </w:r>
      <w:r w:rsidRPr="00877870">
        <w:rPr>
          <w:bCs/>
        </w:rPr>
        <w:t>o tym fakcie.</w:t>
      </w:r>
      <w:r w:rsidR="00F77CA1" w:rsidRPr="00877870">
        <w:rPr>
          <w:bCs/>
        </w:rPr>
        <w:t xml:space="preserve"> </w:t>
      </w:r>
    </w:p>
    <w:p w14:paraId="0636B61F" w14:textId="52BDD4E4" w:rsidR="005D27D0" w:rsidRPr="00877870" w:rsidRDefault="005D27D0" w:rsidP="00877870">
      <w:pPr>
        <w:spacing w:before="120" w:line="360" w:lineRule="auto"/>
        <w:ind w:left="360"/>
        <w:jc w:val="both"/>
        <w:rPr>
          <w:bCs/>
        </w:rPr>
      </w:pPr>
      <w:r w:rsidRPr="00877870">
        <w:rPr>
          <w:bCs/>
        </w:rPr>
        <w:t>W przypadku, gdy Sprzedawca nie powiadomi Kupującego o wykreśleniu z rejestru VAT, o którym mowa w zdaniu poprz</w:t>
      </w:r>
      <w:r w:rsidR="000866E1" w:rsidRPr="00877870">
        <w:rPr>
          <w:bCs/>
        </w:rPr>
        <w:t xml:space="preserve">edzającym, postanowienia ust. </w:t>
      </w:r>
      <w:r w:rsidR="00A51020" w:rsidRPr="00877870">
        <w:rPr>
          <w:bCs/>
        </w:rPr>
        <w:t>1</w:t>
      </w:r>
      <w:r w:rsidR="00E55CFC" w:rsidRPr="00877870">
        <w:rPr>
          <w:bCs/>
        </w:rPr>
        <w:t>7</w:t>
      </w:r>
      <w:r w:rsidR="00A51020" w:rsidRPr="00877870">
        <w:rPr>
          <w:bCs/>
        </w:rPr>
        <w:t xml:space="preserve"> </w:t>
      </w:r>
      <w:r w:rsidRPr="00877870">
        <w:rPr>
          <w:bCs/>
        </w:rPr>
        <w:t xml:space="preserve">poniżej stosuje się odpowiednio, z wyjątkiem przypadku gdy Sprzedawca w terminie 30 </w:t>
      </w:r>
      <w:r w:rsidR="00A51020" w:rsidRPr="00877870">
        <w:rPr>
          <w:bCs/>
        </w:rPr>
        <w:t xml:space="preserve">(trzydziestu) </w:t>
      </w:r>
      <w:r w:rsidRPr="00877870">
        <w:rPr>
          <w:bCs/>
        </w:rPr>
        <w:t>dni od dnia pozyskania informacji o wykreśleniu go z rejestru VAT przedstawi Kupującemu dokumenty, z których wynika, że rejestracja została przywrócona.</w:t>
      </w:r>
    </w:p>
    <w:p w14:paraId="7BF573A9" w14:textId="77777777" w:rsidR="00B22A32" w:rsidRPr="00877870" w:rsidRDefault="005D27D0" w:rsidP="00877870">
      <w:pPr>
        <w:spacing w:before="120" w:line="360" w:lineRule="auto"/>
        <w:ind w:left="360"/>
        <w:jc w:val="both"/>
        <w:rPr>
          <w:bCs/>
        </w:rPr>
      </w:pPr>
      <w:r w:rsidRPr="00877870">
        <w:rPr>
          <w:bCs/>
        </w:rPr>
        <w:t>Niezależnie od powyższych postanowień, Sprzedawca najpóźniej przed podpisaniem Umowy, zobowiązuje się do przedstawienia aktualnego urzędowego zaświadczenia potwierdzającego zarejestrowanie Sprzedawcy jako podatnika podatku VAT czynnego</w:t>
      </w:r>
      <w:r w:rsidR="009D078C" w:rsidRPr="00877870">
        <w:rPr>
          <w:bCs/>
        </w:rPr>
        <w:t xml:space="preserve"> </w:t>
      </w:r>
    </w:p>
    <w:p w14:paraId="126327A3" w14:textId="77777777" w:rsidR="00B22A32" w:rsidRPr="00877870" w:rsidRDefault="009D078C" w:rsidP="00877870">
      <w:pPr>
        <w:numPr>
          <w:ilvl w:val="0"/>
          <w:numId w:val="15"/>
        </w:numPr>
        <w:spacing w:before="120" w:line="360" w:lineRule="auto"/>
        <w:jc w:val="both"/>
        <w:rPr>
          <w:bCs/>
        </w:rPr>
      </w:pPr>
      <w:r w:rsidRPr="00877870">
        <w:rPr>
          <w:bCs/>
        </w:rPr>
        <w:t>Kupujący upoważnia Sprzedawcę do wystawienia faktur bez podpisu Kupującego.</w:t>
      </w:r>
    </w:p>
    <w:p w14:paraId="00F45AD5" w14:textId="77777777" w:rsidR="00B22A32" w:rsidRPr="00877870" w:rsidRDefault="00A6675D" w:rsidP="00877870">
      <w:pPr>
        <w:numPr>
          <w:ilvl w:val="0"/>
          <w:numId w:val="15"/>
        </w:numPr>
        <w:spacing w:before="120" w:line="360" w:lineRule="auto"/>
        <w:jc w:val="both"/>
        <w:rPr>
          <w:bCs/>
        </w:rPr>
      </w:pPr>
      <w:r w:rsidRPr="00877870">
        <w:rPr>
          <w:bCs/>
        </w:rPr>
        <w:t>Warunki płatności oraz z</w:t>
      </w:r>
      <w:r w:rsidR="009D078C" w:rsidRPr="00877870">
        <w:rPr>
          <w:bCs/>
        </w:rPr>
        <w:t xml:space="preserve">asady fakturowania Spółek z Grupy Kapitałowej Kupującego </w:t>
      </w:r>
      <w:r w:rsidR="00C73887" w:rsidRPr="00877870">
        <w:rPr>
          <w:bCs/>
        </w:rPr>
        <w:br/>
      </w:r>
      <w:r w:rsidR="009D078C" w:rsidRPr="00877870">
        <w:rPr>
          <w:bCs/>
        </w:rPr>
        <w:t>z tytułu dostaw Towaru zostaną określone w odrębnych umowach,</w:t>
      </w:r>
      <w:r w:rsidRPr="00877870">
        <w:rPr>
          <w:bCs/>
        </w:rPr>
        <w:t xml:space="preserve"> zawartych pomiędzy Sprzedawcą</w:t>
      </w:r>
      <w:r w:rsidR="00111EC0" w:rsidRPr="00877870">
        <w:rPr>
          <w:bCs/>
        </w:rPr>
        <w:t>,</w:t>
      </w:r>
      <w:r w:rsidRPr="00877870">
        <w:rPr>
          <w:bCs/>
        </w:rPr>
        <w:t xml:space="preserve"> </w:t>
      </w:r>
      <w:r w:rsidR="009D078C" w:rsidRPr="00877870">
        <w:rPr>
          <w:bCs/>
        </w:rPr>
        <w:t>a Spółkami z Grupy Kapitałowej Kupującego.</w:t>
      </w:r>
    </w:p>
    <w:p w14:paraId="394D3CD9" w14:textId="6D305069" w:rsidR="00B22A32" w:rsidRPr="00877870" w:rsidRDefault="009D078C" w:rsidP="00877870">
      <w:pPr>
        <w:numPr>
          <w:ilvl w:val="0"/>
          <w:numId w:val="15"/>
        </w:numPr>
        <w:spacing w:before="120" w:line="360" w:lineRule="auto"/>
        <w:jc w:val="both"/>
      </w:pPr>
      <w:r w:rsidRPr="00877870">
        <w:t xml:space="preserve">Sprzedawca gwarantuje i ponosi odpowiedzialność za prawidłowość zastosowanej stawki podatku VAT, co oznacza, że w przypadku zakwestionowania przez organy podatkowe prawa Kupującego do odliczenia podatku z tego powodu, iż zgodnie z przepisami dana transakcja nie podlega opodatkowaniu </w:t>
      </w:r>
      <w:r w:rsidR="00A51020" w:rsidRPr="00877870">
        <w:t xml:space="preserve">lub </w:t>
      </w:r>
      <w:r w:rsidRPr="00877870">
        <w:t xml:space="preserve">była zwolniona od podatku, Sprzedawca </w:t>
      </w:r>
      <w:r w:rsidR="00A51020" w:rsidRPr="00877870">
        <w:t xml:space="preserve">- </w:t>
      </w:r>
      <w:r w:rsidRPr="00877870">
        <w:t>na pisemne żądanie Kupującego oraz w terminie w nim wskazanym</w:t>
      </w:r>
      <w:r w:rsidR="00A51020" w:rsidRPr="00877870">
        <w:t xml:space="preserve"> -</w:t>
      </w:r>
      <w:r w:rsidRPr="00877870">
        <w:t xml:space="preserve"> dokona odpowiedniej korekty faktury oraz zwróci Kupującemu powstałą różnicę w terminie </w:t>
      </w:r>
      <w:r w:rsidR="00443467" w:rsidRPr="00877870">
        <w:t>21</w:t>
      </w:r>
      <w:r w:rsidRPr="00877870">
        <w:t xml:space="preserve"> </w:t>
      </w:r>
      <w:r w:rsidR="00A51020" w:rsidRPr="00877870">
        <w:t xml:space="preserve">(dwudziestu jeden) </w:t>
      </w:r>
      <w:r w:rsidRPr="00877870">
        <w:t xml:space="preserve">dni od dnia </w:t>
      </w:r>
      <w:r w:rsidR="00A51020" w:rsidRPr="00877870">
        <w:t xml:space="preserve">wystawienia </w:t>
      </w:r>
      <w:r w:rsidRPr="00877870">
        <w:t xml:space="preserve">tego żądania. W przypadku odmowy wystawienia przez Sprzedawcę faktury korygującej, Sprzedawca zgadza się na zwrot Kupującemu równowartości podatku VAT zakwestionowanego przez organy podatkowe, przy czym zwrot ten nastąpi na podstawie noty księgowej wystawionej przez Kupującego, w terminie </w:t>
      </w:r>
      <w:r w:rsidR="00443467" w:rsidRPr="00877870">
        <w:t>21</w:t>
      </w:r>
      <w:r w:rsidRPr="00877870">
        <w:t xml:space="preserve"> </w:t>
      </w:r>
      <w:r w:rsidR="00A51020" w:rsidRPr="00877870">
        <w:t xml:space="preserve">(dwudziestu jeden) </w:t>
      </w:r>
      <w:r w:rsidRPr="00877870">
        <w:t xml:space="preserve">dni od dnia jej </w:t>
      </w:r>
      <w:r w:rsidR="00A51020" w:rsidRPr="00877870">
        <w:t>wystawienia przez Kupującego</w:t>
      </w:r>
      <w:r w:rsidRPr="00877870">
        <w:t xml:space="preserve">. W każdym </w:t>
      </w:r>
      <w:r w:rsidR="00F77CA1" w:rsidRPr="00877870">
        <w:br/>
      </w:r>
      <w:r w:rsidRPr="00877870">
        <w:t xml:space="preserve">z powyższych przypadków Sprzedawca zwróci Kupującemu także równowartość sankcji, odsetek, kar i innych obciążeń dodatkowo poniesionych przez Kupującego bądź nałożonych przez władze podatkowe, przy czym zwrot ten nastąpi w sposób opisany </w:t>
      </w:r>
      <w:r w:rsidR="00F77CA1" w:rsidRPr="00877870">
        <w:br/>
      </w:r>
      <w:r w:rsidRPr="00877870">
        <w:t xml:space="preserve">w zdaniu poprzednim. </w:t>
      </w:r>
      <w:r w:rsidR="00A51020" w:rsidRPr="00877870">
        <w:t xml:space="preserve">Powyższe postanowienia znajdą odpowiednio zastosowanie również </w:t>
      </w:r>
      <w:r w:rsidR="00A51020" w:rsidRPr="00877870">
        <w:lastRenderedPageBreak/>
        <w:t>w przypadku, gdy Kupujący do sprzedaży towarów zastosuje stawkę podatku VAT wskazaną przez Sprzedawcę na fakturach dokumentujących dostawy towarów dla Kupującego, a następnie będzie ona kwestionowana przez organy podatkowe. Strony zgodnie postanawiają, że zobowiąz</w:t>
      </w:r>
      <w:r w:rsidR="00B16233" w:rsidRPr="00877870">
        <w:t>anie opisane w niniejszym ust. 17</w:t>
      </w:r>
      <w:r w:rsidR="00A51020" w:rsidRPr="00877870">
        <w:t xml:space="preserve"> obowiązuje niezależnie od rozwiązania, wygaśnięcia lub uchylenia bądź zniweczenia skutków prawnych Umowy.</w:t>
      </w:r>
    </w:p>
    <w:p w14:paraId="632435C3" w14:textId="77777777" w:rsidR="00B22A32" w:rsidRPr="00877870" w:rsidRDefault="009D078C" w:rsidP="00877870">
      <w:pPr>
        <w:numPr>
          <w:ilvl w:val="0"/>
          <w:numId w:val="15"/>
        </w:numPr>
        <w:spacing w:before="120" w:line="360" w:lineRule="auto"/>
        <w:jc w:val="both"/>
      </w:pPr>
      <w:r w:rsidRPr="00877870">
        <w:t xml:space="preserve">Sprzedawca jest zobowiązany do archiwizowania kopii faktur potwierdzających </w:t>
      </w:r>
      <w:r w:rsidR="009F678A" w:rsidRPr="00877870">
        <w:t>zrealizowane Zamówienie</w:t>
      </w:r>
      <w:r w:rsidR="00A51020" w:rsidRPr="00877870">
        <w:t xml:space="preserve">, stanowiących dla ORLEN S.A. podstawę do obniżenia podatku VAT należnego o kwotę podatku VAT naliczonego przy zakupie usługi. W razie niedopełnienia powyższego wymogu, lub w razie gdyby archiwizowana przez </w:t>
      </w:r>
      <w:r w:rsidR="009F678A" w:rsidRPr="00877870">
        <w:t>Sprzedawcę</w:t>
      </w:r>
      <w:r w:rsidR="00A51020" w:rsidRPr="00877870">
        <w:t xml:space="preserve"> kopia faktury była nieprawidłowa ze względów formalnych, prawnych lub rzeczowych, </w:t>
      </w:r>
      <w:r w:rsidR="009F678A" w:rsidRPr="00877870">
        <w:t>Sprzedawca</w:t>
      </w:r>
      <w:r w:rsidR="00A51020" w:rsidRPr="00877870">
        <w:t xml:space="preserve"> zobowiązany jest do wyrównania ORLEN S.A. szkody powstałej w wyniku wymierzenia ORLEN S.A. przez organ podatkowy zobowiązania podatkowego, wraz </w:t>
      </w:r>
      <w:r w:rsidR="00CC246F" w:rsidRPr="00877870">
        <w:br/>
      </w:r>
      <w:r w:rsidR="00A51020" w:rsidRPr="00877870">
        <w:t>z sankcjami i odsetkami w kwotach wynikających z decyzji tego organu.</w:t>
      </w:r>
    </w:p>
    <w:p w14:paraId="7F2F527A" w14:textId="77777777" w:rsidR="0040717C" w:rsidRDefault="0040717C" w:rsidP="00877870">
      <w:pPr>
        <w:numPr>
          <w:ilvl w:val="0"/>
          <w:numId w:val="15"/>
        </w:numPr>
        <w:spacing w:before="120" w:line="360" w:lineRule="auto"/>
        <w:jc w:val="both"/>
      </w:pPr>
      <w:r w:rsidRPr="00877870">
        <w:t>Działając na podstawie art. 4c ustawy z dnia 8 marca 2013 r. o przeciwdziałaniu nadmiernym opóźnieniom w transa</w:t>
      </w:r>
      <w:r w:rsidR="003673EF" w:rsidRPr="00877870">
        <w:t>kcjach handlowych</w:t>
      </w:r>
      <w:r w:rsidRPr="00877870">
        <w:t>, ORLEN S.A. oświadcza, że posiada status dużego przedsiębiorcy.</w:t>
      </w:r>
    </w:p>
    <w:p w14:paraId="210F76E7" w14:textId="485467A6" w:rsidR="008A46DF" w:rsidRPr="008A46DF" w:rsidRDefault="008A46DF" w:rsidP="008A46DF">
      <w:pPr>
        <w:spacing w:line="360" w:lineRule="auto"/>
        <w:jc w:val="center"/>
        <w:rPr>
          <w:b/>
        </w:rPr>
      </w:pPr>
      <w:r w:rsidRPr="008A46DF">
        <w:rPr>
          <w:b/>
        </w:rPr>
        <w:t xml:space="preserve">§ </w:t>
      </w:r>
      <w:r w:rsidR="00366D2B">
        <w:rPr>
          <w:b/>
        </w:rPr>
        <w:t>5</w:t>
      </w:r>
    </w:p>
    <w:p w14:paraId="69513F47" w14:textId="77777777" w:rsidR="008A46DF" w:rsidRPr="008A46DF" w:rsidRDefault="008A46DF" w:rsidP="008A46DF">
      <w:pPr>
        <w:spacing w:line="360" w:lineRule="auto"/>
        <w:jc w:val="center"/>
        <w:rPr>
          <w:b/>
        </w:rPr>
      </w:pPr>
      <w:r w:rsidRPr="008A46DF">
        <w:rPr>
          <w:b/>
        </w:rPr>
        <w:t>ZASADY WYSTAWIANIA I OTRZYMYWANIA FAKTUR</w:t>
      </w:r>
    </w:p>
    <w:p w14:paraId="1FF4411C" w14:textId="773B904B" w:rsidR="008A46DF" w:rsidRDefault="008A46DF" w:rsidP="008A46DF">
      <w:pPr>
        <w:numPr>
          <w:ilvl w:val="0"/>
          <w:numId w:val="41"/>
        </w:numPr>
        <w:spacing w:before="120" w:line="360" w:lineRule="auto"/>
        <w:jc w:val="both"/>
      </w:pPr>
      <w:r>
        <w:t xml:space="preserve">Poniższe postanowienia będą miały zastosowanie od dnia, w którym Sprzedawca zostanie zobowiązany do wystawiania i udostępnienia Nabywcy faktur ustrukturyzowanych przy użyciu Krajowego Systemu e-Faktur (dalej: </w:t>
      </w:r>
      <w:proofErr w:type="spellStart"/>
      <w:r>
        <w:t>KSeF</w:t>
      </w:r>
      <w:proofErr w:type="spellEnd"/>
      <w:r>
        <w:t xml:space="preserve">) na podstawie przepisów ustawy z dnia 11 marca 2004 r. o podatku od towarów i usług (dalej: ustawa o VAT) i od tego dnia będą miały pierwszeństwo w przypadku rozbieżności z innymi postanowieniami niniejszej </w:t>
      </w:r>
      <w:proofErr w:type="spellStart"/>
      <w:r>
        <w:t>Uumowy</w:t>
      </w:r>
      <w:proofErr w:type="spellEnd"/>
      <w:r>
        <w:t>.</w:t>
      </w:r>
    </w:p>
    <w:p w14:paraId="787289D6" w14:textId="5D09E8DA" w:rsidR="008A46DF" w:rsidRDefault="008A46DF" w:rsidP="008A46DF">
      <w:pPr>
        <w:numPr>
          <w:ilvl w:val="0"/>
          <w:numId w:val="41"/>
        </w:numPr>
        <w:spacing w:before="120" w:line="360" w:lineRule="auto"/>
        <w:jc w:val="both"/>
      </w:pPr>
      <w:r>
        <w:t xml:space="preserve">Sprzedawca wystawi i udostępni Nabywcy fakturę z wykorzystaniem </w:t>
      </w:r>
      <w:proofErr w:type="spellStart"/>
      <w:r>
        <w:t>KSeF</w:t>
      </w:r>
      <w:proofErr w:type="spellEnd"/>
      <w:r>
        <w:t xml:space="preserve">, chyba że zaistnieją przypadki, o których mowa w ustawie o VAT uniemożliwiające takie działanie lub uprawniające Sprzedawcę do innego działania – w takim przypadku faktura zostanie wystawiona i udostępniona Nabywcy z uwzględnieniem zasad określonych w ustawie o VAT i niżej wskazanych ustępów. </w:t>
      </w:r>
    </w:p>
    <w:p w14:paraId="5D1EDF8F" w14:textId="1148DAAB" w:rsidR="008A46DF" w:rsidRDefault="008A46DF" w:rsidP="008A46DF">
      <w:pPr>
        <w:numPr>
          <w:ilvl w:val="0"/>
          <w:numId w:val="41"/>
        </w:numPr>
        <w:spacing w:before="120" w:line="360" w:lineRule="auto"/>
        <w:jc w:val="both"/>
      </w:pPr>
      <w:r>
        <w:t xml:space="preserve">Zapłata należnego Sprzedawcy wynagrodzenia nastąpi w oparciu o wystawioną na zasadach określonych w ust. 2 powyżej fakturę na numer rachunku bankowego </w:t>
      </w:r>
      <w:r>
        <w:lastRenderedPageBreak/>
        <w:t>………………………. oraz w terminie …………… dni od dnia ………………………………………… . LUB zapis: Rachunek bankowy zostanie wskazany na fakturze. (propozycja zapisu powiedziana na szkoleniu 09.10.2025)</w:t>
      </w:r>
    </w:p>
    <w:p w14:paraId="047364DE" w14:textId="4AB750B1" w:rsidR="008A46DF" w:rsidRDefault="008A46DF" w:rsidP="008A46DF">
      <w:pPr>
        <w:numPr>
          <w:ilvl w:val="0"/>
          <w:numId w:val="41"/>
        </w:numPr>
        <w:spacing w:before="120" w:line="360" w:lineRule="auto"/>
        <w:jc w:val="both"/>
      </w:pPr>
      <w:r>
        <w:t xml:space="preserve">Za datę wystawienia faktury ustrukturyzowanej uznaje się datę przesłania faktury przez Sprzedawcę do </w:t>
      </w:r>
      <w:proofErr w:type="spellStart"/>
      <w:r>
        <w:t>KSeF</w:t>
      </w:r>
      <w:proofErr w:type="spellEnd"/>
      <w:r>
        <w:t xml:space="preserve">, a w przypadku faktury, o której mowa w art. 106 </w:t>
      </w:r>
      <w:proofErr w:type="spellStart"/>
      <w:r>
        <w:t>nda</w:t>
      </w:r>
      <w:proofErr w:type="spellEnd"/>
      <w:r>
        <w:t xml:space="preserve"> ust. 1 lub ust. 16 ustawy o VAT lub faktur wystawianych w okresie awarii lub niedostępności </w:t>
      </w:r>
      <w:proofErr w:type="spellStart"/>
      <w:r>
        <w:t>KSeF</w:t>
      </w:r>
      <w:proofErr w:type="spellEnd"/>
      <w:r>
        <w:t xml:space="preserve"> – datę wystawienia wskazaną przez Sprzedawcę na tej fakturze.</w:t>
      </w:r>
    </w:p>
    <w:p w14:paraId="59F14C0C" w14:textId="114FBF99" w:rsidR="008A46DF" w:rsidRDefault="008A46DF" w:rsidP="008A46DF">
      <w:pPr>
        <w:numPr>
          <w:ilvl w:val="0"/>
          <w:numId w:val="41"/>
        </w:numPr>
        <w:spacing w:before="120" w:line="360" w:lineRule="auto"/>
        <w:jc w:val="both"/>
      </w:pPr>
      <w:r>
        <w:t xml:space="preserve">Za dzień skutecznego doręczenia faktury Nabywcy uznaje się dzień jej otrzymania w rozumieniu przepisów ustawy o VAT; w przypadku faktury ustrukturyzowanej będzie to zatem dzień przydzielenia jej indywidualnego numeru identyfikującego tę fakturę w </w:t>
      </w:r>
      <w:proofErr w:type="spellStart"/>
      <w:r>
        <w:t>KSeF</w:t>
      </w:r>
      <w:proofErr w:type="spellEnd"/>
      <w:r>
        <w:t>.</w:t>
      </w:r>
    </w:p>
    <w:p w14:paraId="18FF596E" w14:textId="47304CB6" w:rsidR="008A46DF" w:rsidRDefault="008A46DF" w:rsidP="008A46DF">
      <w:pPr>
        <w:numPr>
          <w:ilvl w:val="0"/>
          <w:numId w:val="41"/>
        </w:numPr>
        <w:spacing w:before="120" w:line="360" w:lineRule="auto"/>
        <w:jc w:val="both"/>
      </w:pPr>
      <w:r>
        <w:t xml:space="preserve">Jeżeli ustawa o VAT dopuszcza możliwość udostępnienia Nabywcy faktury w sposób inny niż przy użyciu </w:t>
      </w:r>
      <w:proofErr w:type="spellStart"/>
      <w:r>
        <w:t>KSeF</w:t>
      </w:r>
      <w:proofErr w:type="spellEnd"/>
      <w:r>
        <w:t xml:space="preserve">, taka faktura może zostać doręczona Nabywcy na jeden z następujących adresów: </w:t>
      </w:r>
    </w:p>
    <w:p w14:paraId="1716881C" w14:textId="1AE69698" w:rsidR="008A46DF" w:rsidRDefault="008A46DF" w:rsidP="008A46DF">
      <w:pPr>
        <w:pStyle w:val="Akapitzlist"/>
        <w:numPr>
          <w:ilvl w:val="0"/>
          <w:numId w:val="42"/>
        </w:numPr>
        <w:spacing w:before="120" w:line="360" w:lineRule="auto"/>
        <w:ind w:left="709"/>
        <w:jc w:val="both"/>
      </w:pPr>
      <w:r>
        <w:t xml:space="preserve">………………………………………. (za datę skutecznego doręczenia faktury w takim przypadku będzie uznawana data doręczenia Nabywcy przesyłki listowej zawierającej ww.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w:t>
      </w:r>
      <w:proofErr w:type="spellStart"/>
      <w:r>
        <w:t>KSeF</w:t>
      </w:r>
      <w:proofErr w:type="spellEnd"/>
      <w:r>
        <w:t xml:space="preserve"> – w zależności od tego, która z wymienionych sytuacji nastąpi pierwsza).</w:t>
      </w:r>
    </w:p>
    <w:p w14:paraId="56706805" w14:textId="2B94560F" w:rsidR="008A46DF" w:rsidRDefault="008A46DF" w:rsidP="008A46DF">
      <w:pPr>
        <w:pStyle w:val="Akapitzlist"/>
        <w:numPr>
          <w:ilvl w:val="0"/>
          <w:numId w:val="42"/>
        </w:numPr>
        <w:spacing w:before="120" w:line="360" w:lineRule="auto"/>
        <w:ind w:left="709"/>
        <w:jc w:val="both"/>
      </w:pPr>
      <w:r>
        <w:t xml:space="preserve">e-mail: …………………………………….(za datę skutecznego doręczenia faktury w takim przypadku będzie uznawana data wysłania przez Sprzedawcę do Nabywcy wiadomości e-mail zawierającej ww. fakturę, np. w formacie pdf, oznaczoną odpowiednimi kodami zgodnie z ustawą o VAT lub data nadania fakturze numeru identyfikującego w </w:t>
      </w:r>
      <w:proofErr w:type="spellStart"/>
      <w:r>
        <w:t>KSeF</w:t>
      </w:r>
      <w:proofErr w:type="spellEnd"/>
      <w:r>
        <w:t xml:space="preserve"> – w zależności od tego, która z wymienionych sytuacji nastąpi pierwsza).</w:t>
      </w:r>
    </w:p>
    <w:p w14:paraId="554941F6" w14:textId="77777777" w:rsidR="00366D2B" w:rsidRDefault="008A46DF" w:rsidP="00366D2B">
      <w:pPr>
        <w:numPr>
          <w:ilvl w:val="0"/>
          <w:numId w:val="41"/>
        </w:numPr>
        <w:spacing w:before="120" w:line="360" w:lineRule="auto"/>
        <w:jc w:val="both"/>
      </w:pPr>
      <w:r>
        <w:t>Faktura będzie uznana za prawidłowo wystawioną, jeżeli zostanie wystawiona z uwzględnieniem zasad wystawiania faktur określonych w ustawie o VAT.</w:t>
      </w:r>
    </w:p>
    <w:p w14:paraId="684AE15D" w14:textId="6195E37C" w:rsidR="00366D2B" w:rsidRDefault="008A46DF" w:rsidP="00366D2B">
      <w:pPr>
        <w:numPr>
          <w:ilvl w:val="0"/>
          <w:numId w:val="41"/>
        </w:numPr>
        <w:spacing w:before="120" w:line="360" w:lineRule="auto"/>
        <w:jc w:val="both"/>
      </w:pPr>
      <w:r>
        <w:t xml:space="preserve">Zasady o których mowa w ust. 5 i 6 powyżej stosuje się odpowiednio do załączników ustrukturyzowanych. </w:t>
      </w:r>
    </w:p>
    <w:p w14:paraId="13301865" w14:textId="02686880" w:rsidR="00B22A32" w:rsidRPr="00877870" w:rsidRDefault="00813602" w:rsidP="00877870">
      <w:pPr>
        <w:spacing w:line="360" w:lineRule="auto"/>
        <w:jc w:val="center"/>
        <w:rPr>
          <w:b/>
        </w:rPr>
      </w:pPr>
      <w:r w:rsidRPr="00877870">
        <w:rPr>
          <w:b/>
        </w:rPr>
        <w:t>§</w:t>
      </w:r>
      <w:r w:rsidR="00366D2B">
        <w:rPr>
          <w:b/>
        </w:rPr>
        <w:t>6</w:t>
      </w:r>
    </w:p>
    <w:p w14:paraId="0EF12B2D" w14:textId="77777777" w:rsidR="007B3CC0" w:rsidRDefault="009D078C" w:rsidP="00877870">
      <w:pPr>
        <w:spacing w:line="360" w:lineRule="auto"/>
        <w:jc w:val="center"/>
        <w:rPr>
          <w:b/>
        </w:rPr>
      </w:pPr>
      <w:r w:rsidRPr="00877870">
        <w:rPr>
          <w:b/>
        </w:rPr>
        <w:t xml:space="preserve">JAKOŚĆ, GWARANCJA I RĘKOJMIA </w:t>
      </w:r>
    </w:p>
    <w:p w14:paraId="37248A7F" w14:textId="1AE644FC" w:rsidR="00F5495A" w:rsidRPr="00877870" w:rsidRDefault="009D078C" w:rsidP="00877870">
      <w:pPr>
        <w:spacing w:line="360" w:lineRule="auto"/>
        <w:jc w:val="center"/>
        <w:rPr>
          <w:b/>
        </w:rPr>
      </w:pPr>
      <w:r w:rsidRPr="00877870">
        <w:rPr>
          <w:b/>
        </w:rPr>
        <w:lastRenderedPageBreak/>
        <w:t>ORAZ ODPOWIEDZIALNOŚĆ CYWILNA OC</w:t>
      </w:r>
    </w:p>
    <w:p w14:paraId="145B9657" w14:textId="77777777" w:rsidR="0003596B" w:rsidRPr="00877870" w:rsidRDefault="009D078C" w:rsidP="00877870">
      <w:pPr>
        <w:numPr>
          <w:ilvl w:val="0"/>
          <w:numId w:val="16"/>
        </w:numPr>
        <w:tabs>
          <w:tab w:val="clear" w:pos="360"/>
        </w:tabs>
        <w:spacing w:before="120" w:line="360" w:lineRule="auto"/>
        <w:jc w:val="both"/>
      </w:pPr>
      <w:r w:rsidRPr="00877870">
        <w:t>Sprzedawca gwarantuje do</w:t>
      </w:r>
      <w:r w:rsidR="00266DAE" w:rsidRPr="00877870">
        <w:t>starczanie do Kupującego Towaru będącego</w:t>
      </w:r>
      <w:r w:rsidRPr="00877870">
        <w:t xml:space="preserve"> przed</w:t>
      </w:r>
      <w:r w:rsidR="00266DAE" w:rsidRPr="00877870">
        <w:t>miotem niniejszej Umowy, wolnego</w:t>
      </w:r>
      <w:r w:rsidRPr="00877870">
        <w:t xml:space="preserve"> od wad i usterek, w ilościach zgodnych z Zamówieniami. </w:t>
      </w:r>
    </w:p>
    <w:p w14:paraId="0FE1FFA2" w14:textId="77777777" w:rsidR="00B22A32" w:rsidRPr="00877870" w:rsidRDefault="009D078C" w:rsidP="00877870">
      <w:pPr>
        <w:numPr>
          <w:ilvl w:val="0"/>
          <w:numId w:val="16"/>
        </w:numPr>
        <w:tabs>
          <w:tab w:val="clear" w:pos="360"/>
        </w:tabs>
        <w:spacing w:before="120" w:line="360" w:lineRule="auto"/>
        <w:jc w:val="both"/>
      </w:pPr>
      <w:r w:rsidRPr="00877870">
        <w:t>Okres gwarancji udzielanej przez producenta Towaru wynika z dokumentów wystawionych przez producenta, a doręczonych Kupującemu przez Sprzedawcę.</w:t>
      </w:r>
    </w:p>
    <w:p w14:paraId="6C18A6FE" w14:textId="77777777" w:rsidR="00A51020" w:rsidRPr="00877870" w:rsidRDefault="00A51020" w:rsidP="00877870">
      <w:pPr>
        <w:numPr>
          <w:ilvl w:val="0"/>
          <w:numId w:val="16"/>
        </w:numPr>
        <w:tabs>
          <w:tab w:val="clear" w:pos="360"/>
        </w:tabs>
        <w:spacing w:before="120" w:line="360" w:lineRule="auto"/>
        <w:jc w:val="both"/>
      </w:pPr>
      <w:r w:rsidRPr="00877870">
        <w:t>Sprzedawca gwarantuje, że wszystkie czynności objęte zakresem Umowy wykonywać będzie zgodnie z</w:t>
      </w:r>
      <w:r w:rsidR="009F678A" w:rsidRPr="00877870">
        <w:t xml:space="preserve"> właściwymi</w:t>
      </w:r>
      <w:r w:rsidRPr="00877870">
        <w:t xml:space="preserve"> obowiązującymi </w:t>
      </w:r>
      <w:r w:rsidR="009F678A" w:rsidRPr="00877870">
        <w:t xml:space="preserve">w Polsce </w:t>
      </w:r>
      <w:r w:rsidRPr="00877870">
        <w:t>przepisami prawa.</w:t>
      </w:r>
    </w:p>
    <w:p w14:paraId="08CB4082" w14:textId="3C02F99F" w:rsidR="00727963" w:rsidRPr="00877870" w:rsidRDefault="009D078C" w:rsidP="00877870">
      <w:pPr>
        <w:numPr>
          <w:ilvl w:val="0"/>
          <w:numId w:val="16"/>
        </w:numPr>
        <w:tabs>
          <w:tab w:val="clear" w:pos="360"/>
        </w:tabs>
        <w:spacing w:before="120" w:line="360" w:lineRule="auto"/>
        <w:jc w:val="both"/>
      </w:pPr>
      <w:r w:rsidRPr="00877870">
        <w:t xml:space="preserve">W przypadku stwierdzenia </w:t>
      </w:r>
      <w:r w:rsidR="00266DAE" w:rsidRPr="00877870">
        <w:t>przez Kupującego wady</w:t>
      </w:r>
      <w:r w:rsidR="00AF0B25" w:rsidRPr="00877870">
        <w:t xml:space="preserve"> lub</w:t>
      </w:r>
      <w:r w:rsidR="00266DAE" w:rsidRPr="00877870">
        <w:t xml:space="preserve"> usterki </w:t>
      </w:r>
      <w:r w:rsidR="00AF0B25" w:rsidRPr="00877870">
        <w:t>w</w:t>
      </w:r>
      <w:r w:rsidRPr="00877870">
        <w:t xml:space="preserve"> dostarcz</w:t>
      </w:r>
      <w:r w:rsidR="00AF0B25" w:rsidRPr="00877870">
        <w:t>o</w:t>
      </w:r>
      <w:r w:rsidRPr="00877870">
        <w:t>n</w:t>
      </w:r>
      <w:r w:rsidR="00AF0B25" w:rsidRPr="00877870">
        <w:t>ym</w:t>
      </w:r>
      <w:r w:rsidRPr="00877870">
        <w:t xml:space="preserve"> Towar</w:t>
      </w:r>
      <w:r w:rsidR="00AF0B25" w:rsidRPr="00877870">
        <w:t>ze</w:t>
      </w:r>
      <w:r w:rsidRPr="00877870">
        <w:t xml:space="preserve">, </w:t>
      </w:r>
      <w:r w:rsidR="00F77CA1" w:rsidRPr="00877870">
        <w:br/>
      </w:r>
      <w:r w:rsidRPr="00877870">
        <w:t xml:space="preserve">lub ilości </w:t>
      </w:r>
      <w:r w:rsidR="00860AE1" w:rsidRPr="00877870">
        <w:t>sprzecznej z Zamówieniem</w:t>
      </w:r>
      <w:r w:rsidRPr="00877870">
        <w:t>, Towar będzie wymieniony na nowy lub brakująca iloś</w:t>
      </w:r>
      <w:r w:rsidR="007C02EE" w:rsidRPr="00877870">
        <w:t xml:space="preserve">ć zostanie uzupełniona </w:t>
      </w:r>
      <w:r w:rsidR="00727963" w:rsidRPr="00877870">
        <w:t>niezwłocznie w kolejnym dniu roboczym, następującym po dniu, w którym Sprzedawca otrzymał informację od Kupującego o niezgodności i/lub wadach dostarczonego Towaru</w:t>
      </w:r>
      <w:r w:rsidR="004A2CB2" w:rsidRPr="00877870">
        <w:t>, na koszt i ryzyko Sprzedawcy</w:t>
      </w:r>
      <w:r w:rsidR="00727963" w:rsidRPr="00877870">
        <w:t xml:space="preserve">. </w:t>
      </w:r>
      <w:r w:rsidRPr="00877870">
        <w:t xml:space="preserve">Jeżeli reklamacja nastąpiła z winy Sprzedawcy, Kupujący jest zobowiązany do zapakowania niewłaściwego Towaru i odesłania go na koszt </w:t>
      </w:r>
      <w:r w:rsidR="00860AE1" w:rsidRPr="00877870">
        <w:t xml:space="preserve">i ryzyko </w:t>
      </w:r>
      <w:r w:rsidRPr="00877870">
        <w:t xml:space="preserve">Sprzedawcy. W przypadku pomyłki ze strony Kupującego koszt zwrotu ponosi Kupujący, natomiast Sprzedawca zobowiązuje się dostarczyć </w:t>
      </w:r>
      <w:r w:rsidR="0003596B" w:rsidRPr="00877870">
        <w:t xml:space="preserve"> na swój własny koszt </w:t>
      </w:r>
      <w:r w:rsidRPr="00877870">
        <w:t>Towar zgodnie ze skorygowanymi wymaganiami Kupującego</w:t>
      </w:r>
      <w:r w:rsidR="0003596B" w:rsidRPr="00877870">
        <w:t xml:space="preserve"> wolny od wszelkich wad</w:t>
      </w:r>
      <w:r w:rsidRPr="00877870">
        <w:t>.</w:t>
      </w:r>
      <w:r w:rsidR="00727963" w:rsidRPr="00877870">
        <w:t xml:space="preserve"> </w:t>
      </w:r>
    </w:p>
    <w:p w14:paraId="787673CB" w14:textId="77777777" w:rsidR="00B22A32" w:rsidRPr="00877870" w:rsidRDefault="009D078C" w:rsidP="00877870">
      <w:pPr>
        <w:numPr>
          <w:ilvl w:val="0"/>
          <w:numId w:val="16"/>
        </w:numPr>
        <w:tabs>
          <w:tab w:val="clear" w:pos="360"/>
        </w:tabs>
        <w:spacing w:before="120" w:line="360" w:lineRule="auto"/>
        <w:jc w:val="both"/>
      </w:pPr>
      <w:r w:rsidRPr="00877870">
        <w:t>W przypadku rozwiązania niniejszej Umowy, Sprzedawca zobowiązany jest do załatwienia reklamacji dotyczących Towarów będących przedmiotem niniejszej Umowy dostarczonych do Kupującego w okresie jej trwania zgodnie</w:t>
      </w:r>
      <w:r w:rsidR="007C02EE" w:rsidRPr="00877870">
        <w:t xml:space="preserve"> z postanowieniami niniejszego paragrafu</w:t>
      </w:r>
      <w:r w:rsidRPr="00877870">
        <w:t>.</w:t>
      </w:r>
    </w:p>
    <w:p w14:paraId="73453844" w14:textId="59BD6E90" w:rsidR="00B22A32" w:rsidRPr="00877870" w:rsidRDefault="009D078C" w:rsidP="00877870">
      <w:pPr>
        <w:numPr>
          <w:ilvl w:val="0"/>
          <w:numId w:val="16"/>
        </w:numPr>
        <w:tabs>
          <w:tab w:val="clear" w:pos="360"/>
        </w:tabs>
        <w:spacing w:before="120" w:line="360" w:lineRule="auto"/>
        <w:jc w:val="both"/>
      </w:pPr>
      <w:r w:rsidRPr="00877870">
        <w:t xml:space="preserve">Sprzedawca ponosi odpowiedzialność </w:t>
      </w:r>
      <w:r w:rsidR="00D3327B">
        <w:t xml:space="preserve">za sprzedany Towar </w:t>
      </w:r>
      <w:r w:rsidRPr="00877870">
        <w:t>z tytułu rękojmi na zasadach określonych przepisami Kodeksu cywilnego.</w:t>
      </w:r>
    </w:p>
    <w:p w14:paraId="418C7CEB" w14:textId="4A227DCF" w:rsidR="00B22A32" w:rsidRPr="00877870" w:rsidRDefault="009D078C" w:rsidP="00877870">
      <w:pPr>
        <w:numPr>
          <w:ilvl w:val="0"/>
          <w:numId w:val="16"/>
        </w:numPr>
        <w:tabs>
          <w:tab w:val="clear" w:pos="360"/>
        </w:tabs>
        <w:spacing w:before="120" w:line="360" w:lineRule="auto"/>
        <w:jc w:val="both"/>
      </w:pPr>
      <w:r w:rsidRPr="00877870">
        <w:t xml:space="preserve">Sprzedawca zobowiązuje się pokryć wszystkie koszty związane z wykonaniem obowiązków wynikających z udzielonej rękojmi.  </w:t>
      </w:r>
    </w:p>
    <w:p w14:paraId="16A793C3" w14:textId="77777777" w:rsidR="00E63AFA" w:rsidRPr="00877870" w:rsidRDefault="00E63AFA" w:rsidP="00877870">
      <w:pPr>
        <w:pStyle w:val="Akapitzlist"/>
        <w:numPr>
          <w:ilvl w:val="0"/>
          <w:numId w:val="16"/>
        </w:numPr>
        <w:spacing w:line="360" w:lineRule="auto"/>
        <w:jc w:val="both"/>
      </w:pPr>
      <w:r w:rsidRPr="00877870">
        <w:t xml:space="preserve">W wypadku, gdy w wykonaniu zobowiązań gwarancyjnych Wykonawca usuwa wady i usterki lub dostarcza Towary, materiały lub części wolne od wad, okres gwarancji dla wykonanych w celu usunięcia wad Przedmiotu Umowy oraz naprawionych lub dostarczonych zamiennych Towarów, materiałów lub części, biegnie na nowo od daty usunięcia wad lub usterek, lub dostarczenia Towarów, materiałów lub części wolnych od wad potwierdzonego podpisanym przez obie Strony protokołem bez zastrzeżeń ze strony Zamawiającego. </w:t>
      </w:r>
    </w:p>
    <w:p w14:paraId="3A4E0BEE" w14:textId="77777777" w:rsidR="00E63AFA" w:rsidRPr="00877870" w:rsidRDefault="00E63AFA" w:rsidP="00877870">
      <w:pPr>
        <w:pStyle w:val="Akapitzlist"/>
        <w:numPr>
          <w:ilvl w:val="0"/>
          <w:numId w:val="16"/>
        </w:numPr>
        <w:spacing w:line="360" w:lineRule="auto"/>
        <w:jc w:val="both"/>
      </w:pPr>
      <w:r w:rsidRPr="00877870">
        <w:lastRenderedPageBreak/>
        <w:t xml:space="preserve">Gwarancja udzielona przez Wykonawcę nie wyłącza, nie ogranicza ani nie zawiesza uprawnień Zamawiającego wynikających z przepisów o rękojmi zgodnie z przepisami prawa cywilnego. Zamawiającemu przysługuje prawo wyboru trybu, z którego dokonuje realizacji swych uprawnień, tj. z rękojmi czy gwarancji, jakości, z gwarancji producenta, czy też z gwarancji Wykonawcy. </w:t>
      </w:r>
    </w:p>
    <w:p w14:paraId="5F2C779C" w14:textId="500FA002" w:rsidR="00E63AFA" w:rsidRPr="00877870" w:rsidRDefault="00E63AFA" w:rsidP="00877870">
      <w:pPr>
        <w:pStyle w:val="Akapitzlist"/>
        <w:numPr>
          <w:ilvl w:val="0"/>
          <w:numId w:val="16"/>
        </w:numPr>
        <w:spacing w:line="360" w:lineRule="auto"/>
        <w:jc w:val="both"/>
      </w:pPr>
      <w:r w:rsidRPr="00877870">
        <w:t xml:space="preserve">W razie wątpliwości uznaje się postanowienia niniejszego paragrafu za dokument gwarancyjny w rozumieniu przepisów prawa (oświadczenie gwarancyjne). </w:t>
      </w:r>
    </w:p>
    <w:p w14:paraId="16C8391F" w14:textId="4FFE6BFB" w:rsidR="00E63AFA" w:rsidRPr="00877870" w:rsidRDefault="00E63AFA" w:rsidP="00877870">
      <w:pPr>
        <w:pStyle w:val="Akapitzlist"/>
        <w:numPr>
          <w:ilvl w:val="0"/>
          <w:numId w:val="16"/>
        </w:numPr>
        <w:spacing w:line="360" w:lineRule="auto"/>
        <w:jc w:val="both"/>
      </w:pPr>
      <w:r w:rsidRPr="00877870">
        <w:t xml:space="preserve">Rozwiązanie Umowy pozostaje bez wpływu na obowiązki gwarancyjne Wykonawcy w odniesieniu do prac zrealizowanych w czasie jej trwania. </w:t>
      </w:r>
    </w:p>
    <w:p w14:paraId="56078953" w14:textId="415EF3F6" w:rsidR="00115FA3" w:rsidRPr="00877870" w:rsidRDefault="00115FA3" w:rsidP="00877870">
      <w:pPr>
        <w:pStyle w:val="Akapitzlist"/>
        <w:spacing w:line="360" w:lineRule="auto"/>
        <w:ind w:left="360"/>
        <w:jc w:val="center"/>
        <w:rPr>
          <w:b/>
        </w:rPr>
      </w:pPr>
      <w:r w:rsidRPr="00877870">
        <w:rPr>
          <w:b/>
        </w:rPr>
        <w:t>§</w:t>
      </w:r>
      <w:r w:rsidR="00366D2B">
        <w:rPr>
          <w:b/>
        </w:rPr>
        <w:t>7</w:t>
      </w:r>
    </w:p>
    <w:p w14:paraId="28415946" w14:textId="70E11A3B" w:rsidR="00115FA3" w:rsidRPr="00877870" w:rsidRDefault="00115FA3" w:rsidP="00877870">
      <w:pPr>
        <w:spacing w:before="120" w:line="360" w:lineRule="auto"/>
        <w:ind w:left="360"/>
        <w:jc w:val="center"/>
        <w:rPr>
          <w:b/>
        </w:rPr>
      </w:pPr>
      <w:r w:rsidRPr="00877870">
        <w:rPr>
          <w:b/>
        </w:rPr>
        <w:t>ZABEZPIECZENIE UMOWY</w:t>
      </w:r>
    </w:p>
    <w:p w14:paraId="45A112B8" w14:textId="77777777" w:rsidR="00A51020" w:rsidRPr="00877870" w:rsidRDefault="00A51020" w:rsidP="00877870">
      <w:pPr>
        <w:numPr>
          <w:ilvl w:val="0"/>
          <w:numId w:val="35"/>
        </w:numPr>
        <w:spacing w:before="120" w:line="360" w:lineRule="auto"/>
        <w:jc w:val="both"/>
        <w:rPr>
          <w:rStyle w:val="FontStyle94"/>
          <w:rFonts w:ascii="Times New Roman" w:hAnsi="Times New Roman" w:cs="Times New Roman"/>
        </w:rPr>
      </w:pPr>
      <w:r w:rsidRPr="00877870">
        <w:t>Sprzedawca zobowiązuje się zawrzeć, opłacić oraz utrzymywać przez okres, w którym zobowiązania Sprzedawcy zaciągnięte na mocy Umowy zachowują ważność, umowy ubezpiecz</w:t>
      </w:r>
      <w:r w:rsidRPr="00877870">
        <w:rPr>
          <w:rStyle w:val="FontStyle94"/>
          <w:rFonts w:ascii="Times New Roman" w:hAnsi="Times New Roman" w:cs="Times New Roman"/>
        </w:rPr>
        <w:t xml:space="preserve">enia następujących </w:t>
      </w:r>
      <w:proofErr w:type="spellStart"/>
      <w:r w:rsidRPr="00877870">
        <w:rPr>
          <w:rStyle w:val="FontStyle94"/>
          <w:rFonts w:ascii="Times New Roman" w:hAnsi="Times New Roman" w:cs="Times New Roman"/>
        </w:rPr>
        <w:t>ryzyk</w:t>
      </w:r>
      <w:proofErr w:type="spellEnd"/>
      <w:r w:rsidRPr="00877870">
        <w:rPr>
          <w:rStyle w:val="FontStyle94"/>
          <w:rFonts w:ascii="Times New Roman" w:hAnsi="Times New Roman" w:cs="Times New Roman"/>
        </w:rPr>
        <w:t>:</w:t>
      </w:r>
    </w:p>
    <w:p w14:paraId="4F8D4779" w14:textId="77777777" w:rsidR="00115FA3" w:rsidRPr="00877870" w:rsidRDefault="00115FA3" w:rsidP="00877870">
      <w:pPr>
        <w:pStyle w:val="Akapitzlist"/>
        <w:widowControl w:val="0"/>
        <w:numPr>
          <w:ilvl w:val="0"/>
          <w:numId w:val="3"/>
        </w:numPr>
        <w:tabs>
          <w:tab w:val="left" w:pos="709"/>
        </w:tabs>
        <w:autoSpaceDE w:val="0"/>
        <w:autoSpaceDN w:val="0"/>
        <w:adjustRightInd w:val="0"/>
        <w:spacing w:before="120" w:after="120" w:line="360" w:lineRule="auto"/>
        <w:jc w:val="both"/>
        <w:rPr>
          <w:rStyle w:val="FontStyle94"/>
          <w:rFonts w:ascii="Times New Roman" w:hAnsi="Times New Roman" w:cs="Times New Roman"/>
          <w:vanish/>
        </w:rPr>
      </w:pPr>
    </w:p>
    <w:p w14:paraId="4F580465" w14:textId="15433D24" w:rsidR="00A51020" w:rsidRPr="00877870" w:rsidRDefault="00A51020" w:rsidP="00877870">
      <w:pPr>
        <w:pStyle w:val="Style18"/>
        <w:numPr>
          <w:ilvl w:val="1"/>
          <w:numId w:val="3"/>
        </w:numPr>
        <w:tabs>
          <w:tab w:val="left" w:pos="709"/>
        </w:tabs>
        <w:spacing w:before="120" w:after="120" w:line="360" w:lineRule="auto"/>
        <w:rPr>
          <w:rStyle w:val="FontStyle94"/>
          <w:rFonts w:ascii="Times New Roman" w:hAnsi="Times New Roman" w:cs="Times New Roman"/>
        </w:rPr>
      </w:pPr>
      <w:r w:rsidRPr="00877870">
        <w:rPr>
          <w:rStyle w:val="FontStyle94"/>
          <w:rFonts w:ascii="Times New Roman" w:hAnsi="Times New Roman" w:cs="Times New Roman"/>
        </w:rPr>
        <w:t xml:space="preserve">ubezpieczenie odpowiedzialności cywilnej ogólnej i kontraktowej Sprzedawcy </w:t>
      </w:r>
      <w:r w:rsidRPr="00877870">
        <w:rPr>
          <w:rStyle w:val="FontStyle94"/>
          <w:rFonts w:ascii="Times New Roman" w:hAnsi="Times New Roman" w:cs="Times New Roman"/>
        </w:rPr>
        <w:br/>
        <w:t>i jego podwykonawców z sumą gwarancyjną na kwotę nie mniejszą niż 1 mln zł (słownie: jeden milion złotych) lub równowartość w walucie obcej przeliczonej po kursie średnim NBP z dnia składania ofert, na jedno i wszystkie zdarzenia. Ubezpieczenie obejmie w szczególności szkody:</w:t>
      </w:r>
    </w:p>
    <w:p w14:paraId="7EAD7193" w14:textId="77777777" w:rsidR="00A51020" w:rsidRPr="00877870" w:rsidRDefault="00A51020" w:rsidP="00877870">
      <w:pPr>
        <w:pStyle w:val="Style18"/>
        <w:spacing w:before="120" w:after="120" w:line="360" w:lineRule="auto"/>
        <w:ind w:left="993" w:hanging="284"/>
        <w:rPr>
          <w:rStyle w:val="FontStyle94"/>
          <w:rFonts w:ascii="Times New Roman" w:hAnsi="Times New Roman" w:cs="Times New Roman"/>
        </w:rPr>
      </w:pPr>
      <w:r w:rsidRPr="00877870">
        <w:rPr>
          <w:rStyle w:val="FontStyle94"/>
          <w:rFonts w:ascii="Times New Roman" w:hAnsi="Times New Roman" w:cs="Times New Roman"/>
        </w:rPr>
        <w:t xml:space="preserve">- </w:t>
      </w:r>
      <w:r w:rsidRPr="00877870">
        <w:rPr>
          <w:rStyle w:val="FontStyle94"/>
          <w:rFonts w:ascii="Times New Roman" w:hAnsi="Times New Roman" w:cs="Times New Roman"/>
        </w:rPr>
        <w:tab/>
        <w:t>wynikające z rażącego niedbalstwa;</w:t>
      </w:r>
    </w:p>
    <w:p w14:paraId="5EEB2144" w14:textId="77777777" w:rsidR="00A51020" w:rsidRPr="00877870" w:rsidRDefault="00A51020" w:rsidP="00877870">
      <w:pPr>
        <w:pStyle w:val="Style18"/>
        <w:spacing w:before="120" w:after="120" w:line="360" w:lineRule="auto"/>
        <w:ind w:left="993" w:hanging="284"/>
        <w:rPr>
          <w:rStyle w:val="FontStyle94"/>
          <w:rFonts w:ascii="Times New Roman" w:hAnsi="Times New Roman" w:cs="Times New Roman"/>
        </w:rPr>
      </w:pPr>
      <w:r w:rsidRPr="00877870">
        <w:rPr>
          <w:rStyle w:val="FontStyle94"/>
          <w:rFonts w:ascii="Times New Roman" w:hAnsi="Times New Roman" w:cs="Times New Roman"/>
        </w:rPr>
        <w:t xml:space="preserve">- </w:t>
      </w:r>
      <w:r w:rsidRPr="00877870">
        <w:rPr>
          <w:rStyle w:val="FontStyle94"/>
          <w:rFonts w:ascii="Times New Roman" w:hAnsi="Times New Roman" w:cs="Times New Roman"/>
        </w:rPr>
        <w:tab/>
        <w:t>spowodowane przez podwykonawców dowolnego szczebla (współubezpieczonych), z możliwością wprowadzenia postanowień o prawie regresu wobec podwykonawców;</w:t>
      </w:r>
    </w:p>
    <w:p w14:paraId="7D681A1F" w14:textId="77777777" w:rsidR="00A51020" w:rsidRPr="00877870" w:rsidRDefault="00A51020" w:rsidP="00877870">
      <w:pPr>
        <w:pStyle w:val="Style18"/>
        <w:spacing w:before="120" w:after="120" w:line="360" w:lineRule="auto"/>
        <w:ind w:left="993" w:hanging="284"/>
        <w:rPr>
          <w:rStyle w:val="FontStyle94"/>
          <w:rFonts w:ascii="Times New Roman" w:hAnsi="Times New Roman" w:cs="Times New Roman"/>
        </w:rPr>
      </w:pPr>
      <w:r w:rsidRPr="00877870">
        <w:rPr>
          <w:rStyle w:val="FontStyle94"/>
          <w:rFonts w:ascii="Times New Roman" w:hAnsi="Times New Roman" w:cs="Times New Roman"/>
        </w:rPr>
        <w:t xml:space="preserve">- </w:t>
      </w:r>
      <w:r w:rsidRPr="00877870">
        <w:rPr>
          <w:rStyle w:val="FontStyle94"/>
          <w:rFonts w:ascii="Times New Roman" w:hAnsi="Times New Roman" w:cs="Times New Roman"/>
        </w:rPr>
        <w:tab/>
        <w:t>spowodowane przez produkt dostarczony w trakcie świadczenia usług;</w:t>
      </w:r>
    </w:p>
    <w:p w14:paraId="1DBF1119" w14:textId="77777777" w:rsidR="00A51020" w:rsidRPr="00877870" w:rsidRDefault="00A51020" w:rsidP="00877870">
      <w:pPr>
        <w:pStyle w:val="Style18"/>
        <w:spacing w:before="120" w:after="120" w:line="360" w:lineRule="auto"/>
        <w:ind w:left="993" w:hanging="284"/>
        <w:rPr>
          <w:rStyle w:val="FontStyle94"/>
          <w:rFonts w:ascii="Times New Roman" w:hAnsi="Times New Roman" w:cs="Times New Roman"/>
        </w:rPr>
      </w:pPr>
      <w:r w:rsidRPr="00877870">
        <w:rPr>
          <w:rStyle w:val="FontStyle94"/>
          <w:rFonts w:ascii="Times New Roman" w:hAnsi="Times New Roman" w:cs="Times New Roman"/>
        </w:rPr>
        <w:t xml:space="preserve">- </w:t>
      </w:r>
      <w:r w:rsidRPr="00877870">
        <w:rPr>
          <w:rStyle w:val="FontStyle94"/>
          <w:rFonts w:ascii="Times New Roman" w:hAnsi="Times New Roman" w:cs="Times New Roman"/>
        </w:rPr>
        <w:tab/>
        <w:t>wyrządzone w środowisku lub w związku z (przypadkowym) zanieczyszczeniem środowiska (o ile zachodzi ryzyko powstania szkody w środowisku);</w:t>
      </w:r>
    </w:p>
    <w:p w14:paraId="45FFAD0B" w14:textId="2DA1D4EE" w:rsidR="00A51020" w:rsidRPr="00877870" w:rsidRDefault="00A51020" w:rsidP="00877870">
      <w:pPr>
        <w:pStyle w:val="Style18"/>
        <w:spacing w:before="120" w:after="120" w:line="360" w:lineRule="auto"/>
        <w:ind w:left="993" w:hanging="284"/>
        <w:rPr>
          <w:rStyle w:val="FontStyle94"/>
          <w:rFonts w:ascii="Times New Roman" w:hAnsi="Times New Roman" w:cs="Times New Roman"/>
        </w:rPr>
      </w:pPr>
      <w:r w:rsidRPr="00877870">
        <w:rPr>
          <w:rStyle w:val="FontStyle94"/>
          <w:rFonts w:ascii="Times New Roman" w:hAnsi="Times New Roman" w:cs="Times New Roman"/>
        </w:rPr>
        <w:t xml:space="preserve">- poniesione przez pracowników zaangażowanych w realizację Umowy (OC); </w:t>
      </w:r>
    </w:p>
    <w:p w14:paraId="7C9E6B57" w14:textId="77777777" w:rsidR="00BF028C" w:rsidRPr="00877870" w:rsidRDefault="00A51020" w:rsidP="00877870">
      <w:pPr>
        <w:spacing w:before="120" w:line="360" w:lineRule="auto"/>
        <w:ind w:left="993" w:hanging="284"/>
        <w:jc w:val="both"/>
      </w:pPr>
      <w:r w:rsidRPr="00877870">
        <w:rPr>
          <w:rStyle w:val="FontStyle94"/>
          <w:rFonts w:ascii="Times New Roman" w:hAnsi="Times New Roman" w:cs="Times New Roman"/>
        </w:rPr>
        <w:t xml:space="preserve">- </w:t>
      </w:r>
      <w:r w:rsidRPr="00877870">
        <w:rPr>
          <w:rStyle w:val="FontStyle94"/>
          <w:rFonts w:ascii="Times New Roman" w:hAnsi="Times New Roman" w:cs="Times New Roman"/>
        </w:rPr>
        <w:tab/>
        <w:t xml:space="preserve">wynikające z odpowiedzialności za straty, które wystąpiły po dostarczeniu towaru, będące skutkiem nienależytego wykonania zobowiązania lub deliktu. </w:t>
      </w:r>
    </w:p>
    <w:p w14:paraId="6488DB78" w14:textId="77777777" w:rsidR="00BA61E3" w:rsidRPr="00877870" w:rsidRDefault="00BA61E3" w:rsidP="00877870">
      <w:pPr>
        <w:spacing w:before="120" w:line="360" w:lineRule="auto"/>
        <w:ind w:left="6"/>
        <w:jc w:val="both"/>
      </w:pPr>
    </w:p>
    <w:p w14:paraId="715875F7" w14:textId="17088B84" w:rsidR="00B22A32" w:rsidRPr="00877870" w:rsidRDefault="00813602" w:rsidP="00877870">
      <w:pPr>
        <w:suppressAutoHyphens w:val="0"/>
        <w:spacing w:line="360" w:lineRule="auto"/>
        <w:jc w:val="center"/>
        <w:rPr>
          <w:bCs/>
          <w:iCs/>
        </w:rPr>
      </w:pPr>
      <w:r w:rsidRPr="00877870">
        <w:rPr>
          <w:b/>
          <w:bCs/>
        </w:rPr>
        <w:t>§</w:t>
      </w:r>
      <w:r w:rsidR="00366D2B">
        <w:rPr>
          <w:b/>
          <w:bCs/>
        </w:rPr>
        <w:t>8</w:t>
      </w:r>
    </w:p>
    <w:p w14:paraId="69B269BB" w14:textId="77777777" w:rsidR="00B22A32" w:rsidRPr="00877870" w:rsidRDefault="009D078C" w:rsidP="00877870">
      <w:pPr>
        <w:spacing w:line="360" w:lineRule="auto"/>
        <w:jc w:val="center"/>
        <w:rPr>
          <w:b/>
          <w:bCs/>
        </w:rPr>
      </w:pPr>
      <w:r w:rsidRPr="00877870">
        <w:rPr>
          <w:b/>
          <w:bCs/>
        </w:rPr>
        <w:lastRenderedPageBreak/>
        <w:t>KARY UMOWNE</w:t>
      </w:r>
    </w:p>
    <w:p w14:paraId="7C7828DB" w14:textId="77777777" w:rsidR="00115FA3" w:rsidRPr="00877870" w:rsidRDefault="00115FA3" w:rsidP="00877870">
      <w:pPr>
        <w:pStyle w:val="Akapitzlist"/>
        <w:numPr>
          <w:ilvl w:val="0"/>
          <w:numId w:val="32"/>
        </w:numPr>
        <w:spacing w:line="360" w:lineRule="auto"/>
        <w:jc w:val="both"/>
      </w:pPr>
      <w:r w:rsidRPr="00877870">
        <w:t xml:space="preserve">Oprócz innych wypadków wyraźnie przewidzianych w Umowie, Zamawiający jest uprawniony do naliczenia Wykonawcy kar umownych także za: </w:t>
      </w:r>
    </w:p>
    <w:p w14:paraId="28C4465B" w14:textId="236F6B45" w:rsidR="00115FA3" w:rsidRPr="00877870" w:rsidRDefault="00115FA3" w:rsidP="00877870">
      <w:pPr>
        <w:pStyle w:val="Akapitzlist"/>
        <w:numPr>
          <w:ilvl w:val="1"/>
          <w:numId w:val="32"/>
        </w:numPr>
        <w:spacing w:line="360" w:lineRule="auto"/>
        <w:ind w:left="567"/>
        <w:jc w:val="both"/>
      </w:pPr>
      <w:r w:rsidRPr="00877870">
        <w:t>niedotrzymanie przez Wykonawcę terminu dostawy zgodnie z Zamówieniem przez Wykonawcę, Wykonawca zapłaci na rzecz Zamawiającego karę umowną w wysokości 0,5% wartości netto</w:t>
      </w:r>
      <w:r w:rsidR="00E63AFA" w:rsidRPr="00877870">
        <w:t xml:space="preserve"> </w:t>
      </w:r>
      <w:r w:rsidRPr="00877870">
        <w:rPr>
          <w:rStyle w:val="Odwoaniedokomentarza"/>
          <w:sz w:val="24"/>
        </w:rPr>
        <w:t>Zamówienia</w:t>
      </w:r>
      <w:r w:rsidR="00877870" w:rsidRPr="00877870">
        <w:rPr>
          <w:rStyle w:val="Odwoaniedokomentarza"/>
          <w:sz w:val="24"/>
        </w:rPr>
        <w:t xml:space="preserve"> </w:t>
      </w:r>
      <w:r w:rsidRPr="00877870">
        <w:t>za każdy dzień zwłoki;</w:t>
      </w:r>
    </w:p>
    <w:p w14:paraId="0CCBE103" w14:textId="77777777" w:rsidR="00115FA3" w:rsidRPr="00877870" w:rsidRDefault="00115FA3" w:rsidP="00877870">
      <w:pPr>
        <w:pStyle w:val="Akapitzlist"/>
        <w:numPr>
          <w:ilvl w:val="1"/>
          <w:numId w:val="32"/>
        </w:numPr>
        <w:spacing w:line="360" w:lineRule="auto"/>
        <w:ind w:left="567"/>
        <w:jc w:val="both"/>
      </w:pPr>
      <w:r w:rsidRPr="00877870">
        <w:t>niedotrzymanie przez Wykonawcę warunków terminowej naprawy lub wymiany Towaru w ramach udzielonej gwarancji, Wykonawca zapłaci na rzecz Zamawiającego karę umowną w wysokości 5% wartości netto Towaru (wynikającej z pierwotnego Zamówienia dotyczącego tego Towaru) objętego gwarancją za każdy dzień zwłoki.</w:t>
      </w:r>
    </w:p>
    <w:p w14:paraId="0483DC4D" w14:textId="77777777" w:rsidR="00115FA3" w:rsidRPr="00877870" w:rsidRDefault="00115FA3" w:rsidP="00877870">
      <w:pPr>
        <w:pStyle w:val="Akapitzlist"/>
        <w:numPr>
          <w:ilvl w:val="1"/>
          <w:numId w:val="32"/>
        </w:numPr>
        <w:spacing w:line="360" w:lineRule="auto"/>
        <w:ind w:left="567"/>
        <w:jc w:val="both"/>
      </w:pPr>
      <w:r w:rsidRPr="00877870">
        <w:t>opóźnienie w przystąpieniu do zdiagnozowania Usterki lub w jej usunięciu Wykonawca zapłaci na rzecz Zamawiającego karę umowną w wysokości 5% wartości Towaru (wynikającej z pierwotnego Zamówienia dotyczącego tego Towaru) objętego gwarancją za każdy dzień zwłoki.</w:t>
      </w:r>
    </w:p>
    <w:p w14:paraId="51A72FE4" w14:textId="7DDD4FF9" w:rsidR="00115FA3" w:rsidRPr="00877870" w:rsidRDefault="00115FA3" w:rsidP="00877870">
      <w:pPr>
        <w:pStyle w:val="Akapitzlist"/>
        <w:numPr>
          <w:ilvl w:val="1"/>
          <w:numId w:val="32"/>
        </w:numPr>
        <w:spacing w:line="360" w:lineRule="auto"/>
        <w:ind w:left="567"/>
        <w:jc w:val="both"/>
      </w:pPr>
      <w:r w:rsidRPr="00877870">
        <w:t xml:space="preserve">rozwiązanie Zamówienia z przyczyn leżących po stronie Wykonawcy w wysokości </w:t>
      </w:r>
      <w:r w:rsidR="00455A8D">
        <w:t xml:space="preserve">…… </w:t>
      </w:r>
      <w:r w:rsidRPr="00877870">
        <w:t>wynagrodzenia umownego netto każdorazowo wynikającego ze Zamówienia.</w:t>
      </w:r>
    </w:p>
    <w:p w14:paraId="15E52754" w14:textId="77777777" w:rsidR="00115FA3" w:rsidRPr="00877870" w:rsidRDefault="00115FA3" w:rsidP="00877870">
      <w:pPr>
        <w:spacing w:line="360" w:lineRule="auto"/>
        <w:jc w:val="both"/>
      </w:pPr>
      <w:r w:rsidRPr="00877870">
        <w:t>Zamawiającemu przysługuje prawo do dochodzenia na zasadach ogólnych odszkodowania przewyższającego zastrzeżone kary umowne.</w:t>
      </w:r>
    </w:p>
    <w:p w14:paraId="132291C4" w14:textId="77777777" w:rsidR="00115FA3" w:rsidRPr="00877870" w:rsidRDefault="00115FA3" w:rsidP="001A26E9">
      <w:pPr>
        <w:pStyle w:val="Akapitzlist"/>
        <w:numPr>
          <w:ilvl w:val="0"/>
          <w:numId w:val="32"/>
        </w:numPr>
        <w:spacing w:line="360" w:lineRule="auto"/>
        <w:jc w:val="both"/>
      </w:pPr>
      <w:r w:rsidRPr="00877870">
        <w:t>Wykonawca upoważnia Zamawiającego do potrącania przysługujących Zamawiającemu kar umownych z kwoty należnej Wykonawcy.</w:t>
      </w:r>
    </w:p>
    <w:p w14:paraId="303ED449" w14:textId="50F70A46" w:rsidR="00115FA3" w:rsidRPr="00877870" w:rsidRDefault="00115FA3" w:rsidP="001A26E9">
      <w:pPr>
        <w:pStyle w:val="Akapitzlist"/>
        <w:numPr>
          <w:ilvl w:val="0"/>
          <w:numId w:val="32"/>
        </w:numPr>
        <w:spacing w:line="360" w:lineRule="auto"/>
        <w:jc w:val="both"/>
      </w:pPr>
      <w:r w:rsidRPr="00877870">
        <w:t>W przypadku nie zrealizowania lub braku możliwości zrealizowania Umowy lub Zamówienia przez Wykonawcę w uzgodnionym terminie z przyczyn zależnych od Wykonawcy, Zamawiający ma prawo do odstąpienia od Umowy lub Zamówienia bez wyznaczenia dodatkowego terminu do spełnienia przez Wykonawcę świadczenia oraz do obciążenia Wykonawcy kosztami zastępczej realizacji Umowy lub Zamówienia. Uprawnienie do odstąpienia Zamawiający może wykonać w terminie 3 miesięcy licząc od dnia, w którym Umowa lub Zamówienie powinno być zrealizowane przez Wykonawcę zgodnie z Umową.</w:t>
      </w:r>
      <w:r w:rsidRPr="00877870">
        <w:tab/>
      </w:r>
    </w:p>
    <w:p w14:paraId="7562C451" w14:textId="6EAE55B9" w:rsidR="00115FA3" w:rsidRPr="00877870" w:rsidRDefault="00115FA3" w:rsidP="001A26E9">
      <w:pPr>
        <w:pStyle w:val="Akapitzlist"/>
        <w:numPr>
          <w:ilvl w:val="0"/>
          <w:numId w:val="32"/>
        </w:numPr>
        <w:spacing w:line="360" w:lineRule="auto"/>
        <w:jc w:val="both"/>
      </w:pPr>
      <w:r w:rsidRPr="00877870">
        <w:t xml:space="preserve">Łączna wysokość kar umownych ze wszystkich tytułów wskazanych w ust. 1 niniejszego paragrafu nie może przekroczyć w każdym roku kalendarzowym obowiązywania Umowy równowartości 20% </w:t>
      </w:r>
      <w:commentRangeStart w:id="4"/>
      <w:commentRangeStart w:id="5"/>
      <w:r w:rsidRPr="00877870">
        <w:t xml:space="preserve">maksymalnego niegwarantowanego wynagrodzenia netto, o którym mowa w § </w:t>
      </w:r>
      <w:r w:rsidR="00E178A9">
        <w:t>1</w:t>
      </w:r>
      <w:r w:rsidRPr="00877870">
        <w:t>5 ust. 1 Umowy</w:t>
      </w:r>
      <w:commentRangeEnd w:id="4"/>
      <w:r w:rsidR="00F51ABD">
        <w:rPr>
          <w:rStyle w:val="Odwoaniedokomentarza"/>
          <w:szCs w:val="20"/>
          <w:lang w:eastAsia="ar-SA"/>
        </w:rPr>
        <w:commentReference w:id="4"/>
      </w:r>
      <w:commentRangeEnd w:id="5"/>
      <w:r w:rsidR="00E178A9">
        <w:rPr>
          <w:rStyle w:val="Odwoaniedokomentarza"/>
          <w:szCs w:val="20"/>
          <w:lang w:eastAsia="ar-SA"/>
        </w:rPr>
        <w:commentReference w:id="5"/>
      </w:r>
      <w:r w:rsidRPr="00877870">
        <w:t xml:space="preserve">, według stanu na dzień powstania obowiązku zapłaty kar. Ograniczenie wysokości kar umownych nie dotyczy kar zastrzeżonych w innych miejscach Umowy. </w:t>
      </w:r>
    </w:p>
    <w:p w14:paraId="6912426C" w14:textId="77777777" w:rsidR="00115FA3" w:rsidRPr="00877870" w:rsidRDefault="00115FA3" w:rsidP="001A26E9">
      <w:pPr>
        <w:pStyle w:val="Akapitzlist"/>
        <w:numPr>
          <w:ilvl w:val="0"/>
          <w:numId w:val="32"/>
        </w:numPr>
        <w:spacing w:line="360" w:lineRule="auto"/>
        <w:jc w:val="both"/>
      </w:pPr>
      <w:r w:rsidRPr="00877870">
        <w:lastRenderedPageBreak/>
        <w:t xml:space="preserve">Zapłata kar umownych naliczonych przez Zamawiającego na wypadek opóźnienia nastąpi w terminie 7 dni od dnia doręczenia wezwania przez Zamawiającego. Zapłata kar umownych za rozwiązanie Umowy/Zamówienia z przyczyn leżących po stronie Wykonawcy nastąpi bez dodatkowego wezwania w terminie 7 dni od otrzymania oświadczenia o rozwiązaniu Umowy/Zamówienia. </w:t>
      </w:r>
    </w:p>
    <w:p w14:paraId="7C8B11C2" w14:textId="77777777" w:rsidR="00115FA3" w:rsidRPr="00877870" w:rsidRDefault="00115FA3" w:rsidP="001A26E9">
      <w:pPr>
        <w:pStyle w:val="Akapitzlist"/>
        <w:numPr>
          <w:ilvl w:val="0"/>
          <w:numId w:val="32"/>
        </w:numPr>
        <w:spacing w:line="360" w:lineRule="auto"/>
        <w:jc w:val="both"/>
      </w:pPr>
      <w:r w:rsidRPr="00877870">
        <w:t xml:space="preserve">Rozwiązanie Umowy/Zamówienia nie wpływa na możliwość dochodzenia przez Zamawiającego kar umownych określonych gdziekolwiek w Umowie/Zamówieniu. </w:t>
      </w:r>
    </w:p>
    <w:p w14:paraId="7E352839" w14:textId="77777777" w:rsidR="00115FA3" w:rsidRPr="00877870" w:rsidRDefault="00115FA3" w:rsidP="001A26E9">
      <w:pPr>
        <w:pStyle w:val="Akapitzlist"/>
        <w:numPr>
          <w:ilvl w:val="0"/>
          <w:numId w:val="32"/>
        </w:numPr>
        <w:spacing w:line="360" w:lineRule="auto"/>
        <w:jc w:val="both"/>
      </w:pPr>
      <w:r w:rsidRPr="00877870">
        <w:t xml:space="preserve">Obowiązek zapłaty przez Wykonawcę kar umownych pozostaje niezależny tak od wysokości poniesionej przez Zamawiającego szkody, jak i niezależny od zaistnienia szkody, w tym ewentualnego braku szkody. </w:t>
      </w:r>
    </w:p>
    <w:p w14:paraId="58551083" w14:textId="77777777" w:rsidR="00115FA3" w:rsidRPr="00877870" w:rsidRDefault="00115FA3" w:rsidP="001A26E9">
      <w:pPr>
        <w:pStyle w:val="Akapitzlist"/>
        <w:numPr>
          <w:ilvl w:val="0"/>
          <w:numId w:val="32"/>
        </w:numPr>
        <w:spacing w:line="360" w:lineRule="auto"/>
        <w:jc w:val="both"/>
      </w:pPr>
      <w:r w:rsidRPr="00877870">
        <w:t xml:space="preserve">Roszczenia z tytułu kar umownych mogą być pokrywane w pierwszej kolejności z wynagrodzenia należnego Wykonawcy, a następnie z zabezpieczenia należytego wykonania Umowy (jeśli występuje), na co Wykonawca wyraża zgodę. </w:t>
      </w:r>
    </w:p>
    <w:p w14:paraId="52674A87" w14:textId="77777777" w:rsidR="00115FA3" w:rsidRPr="00877870" w:rsidRDefault="00115FA3" w:rsidP="001A26E9">
      <w:pPr>
        <w:pStyle w:val="Akapitzlist"/>
        <w:numPr>
          <w:ilvl w:val="0"/>
          <w:numId w:val="32"/>
        </w:numPr>
        <w:spacing w:line="360" w:lineRule="auto"/>
        <w:jc w:val="both"/>
      </w:pPr>
      <w:r w:rsidRPr="00877870">
        <w:t xml:space="preserve">W przypadku, gdy zastrzeżone gdziekolwiek w Umowie kary umowne nie pokrywają poniesionej przez Zamawiającego szkody, Zamawiający jest uprawniony do dochodzenia odszkodowania uzupełniającego na zasadach ogólnych, jak i odszkodowania za przypadki niewykonania lub nienależytego wykonania Umowy, dla których nie zostały przewidziane kary umowne, na zasadach ogólnych do pełnej wysokości poniesionej szkody.  </w:t>
      </w:r>
    </w:p>
    <w:p w14:paraId="4396B3F4" w14:textId="77777777" w:rsidR="00A6000E" w:rsidRPr="00877870" w:rsidRDefault="00A6000E" w:rsidP="00877870">
      <w:pPr>
        <w:pStyle w:val="Akapitzlist"/>
        <w:spacing w:before="120" w:line="360" w:lineRule="auto"/>
        <w:ind w:left="284"/>
        <w:jc w:val="both"/>
      </w:pPr>
    </w:p>
    <w:p w14:paraId="6F13214A" w14:textId="77777777" w:rsidR="00BA61E3" w:rsidRPr="00877870" w:rsidRDefault="00BA61E3" w:rsidP="00877870">
      <w:pPr>
        <w:spacing w:line="360" w:lineRule="auto"/>
        <w:rPr>
          <w:b/>
        </w:rPr>
      </w:pPr>
    </w:p>
    <w:p w14:paraId="4BF0F55D" w14:textId="624F1652" w:rsidR="00B22A32" w:rsidRPr="00877870" w:rsidRDefault="00813602" w:rsidP="00877870">
      <w:pPr>
        <w:spacing w:line="360" w:lineRule="auto"/>
        <w:jc w:val="center"/>
        <w:rPr>
          <w:b/>
        </w:rPr>
      </w:pPr>
      <w:r w:rsidRPr="00877870">
        <w:rPr>
          <w:b/>
        </w:rPr>
        <w:t>§</w:t>
      </w:r>
      <w:r w:rsidR="00366D2B">
        <w:rPr>
          <w:b/>
          <w:bCs/>
        </w:rPr>
        <w:t>9</w:t>
      </w:r>
    </w:p>
    <w:p w14:paraId="7601D6C2" w14:textId="40543294" w:rsidR="00B22A32" w:rsidRPr="00877870" w:rsidRDefault="009D078C" w:rsidP="00877870">
      <w:pPr>
        <w:spacing w:line="360" w:lineRule="auto"/>
        <w:jc w:val="center"/>
        <w:rPr>
          <w:b/>
        </w:rPr>
      </w:pPr>
      <w:r w:rsidRPr="00877870">
        <w:rPr>
          <w:b/>
        </w:rPr>
        <w:t xml:space="preserve">NARUSZENIE PRAW </w:t>
      </w:r>
      <w:r w:rsidR="006855BE" w:rsidRPr="00877870">
        <w:rPr>
          <w:b/>
        </w:rPr>
        <w:t>WŁASNOŚCI INTELEKTUALNEJ</w:t>
      </w:r>
    </w:p>
    <w:p w14:paraId="3F98D8D9" w14:textId="1F4C6462" w:rsidR="00B22A32" w:rsidRPr="00877870" w:rsidRDefault="009D078C" w:rsidP="00877870">
      <w:pPr>
        <w:numPr>
          <w:ilvl w:val="0"/>
          <w:numId w:val="18"/>
        </w:numPr>
        <w:spacing w:before="120" w:line="360" w:lineRule="auto"/>
        <w:jc w:val="both"/>
      </w:pPr>
      <w:r w:rsidRPr="00877870">
        <w:t xml:space="preserve">Sprzedawca gwarantuje, że nie istnieją żadne </w:t>
      </w:r>
      <w:r w:rsidR="000026AD" w:rsidRPr="00877870">
        <w:t>prawa własności intelektualnej, w tym prawa własności przemysłowej,</w:t>
      </w:r>
      <w:r w:rsidRPr="00877870">
        <w:t xml:space="preserve"> prawa autorskie, czy know-how stron trzecich, które byłyby naruszone przez Kupującego przez korzystanie z zamówionego Towaru. Sprzedawca zapłaci wszystkie koszty i odszkodowania zasądzone na niekorzyść Kupującego na podstawie stwierdzonego naruszenia </w:t>
      </w:r>
      <w:r w:rsidR="00C3441D" w:rsidRPr="00877870">
        <w:t>jakichkolwiek</w:t>
      </w:r>
      <w:r w:rsidR="000026AD" w:rsidRPr="00877870">
        <w:t xml:space="preserve"> praw </w:t>
      </w:r>
      <w:r w:rsidRPr="00877870">
        <w:t xml:space="preserve">strony trzeciej poprzez </w:t>
      </w:r>
      <w:r w:rsidR="000026AD" w:rsidRPr="00877870">
        <w:t>korzystanie z T</w:t>
      </w:r>
      <w:r w:rsidRPr="00877870">
        <w:t>owaru dostarczonego przez Sprzedawcę.</w:t>
      </w:r>
      <w:r w:rsidR="007D1D32" w:rsidRPr="00877870">
        <w:t xml:space="preserve"> Płatność na rzecz ORLEN S.A., o której mowa w zdaniu poprzednim, Sprzedawca zobowiązany będzie uregulowa</w:t>
      </w:r>
      <w:r w:rsidR="00CB4FAB" w:rsidRPr="00877870">
        <w:t>ć</w:t>
      </w:r>
      <w:r w:rsidR="007D1D32" w:rsidRPr="00877870">
        <w:t xml:space="preserve"> w terminie 21 dni od dnia wystawienia faktury przez ORLEN S.A.</w:t>
      </w:r>
    </w:p>
    <w:p w14:paraId="22ADF193" w14:textId="20C80577" w:rsidR="00BA61E3" w:rsidRPr="00366D2B" w:rsidRDefault="009D078C" w:rsidP="00877870">
      <w:pPr>
        <w:numPr>
          <w:ilvl w:val="0"/>
          <w:numId w:val="18"/>
        </w:numPr>
        <w:spacing w:before="120" w:line="360" w:lineRule="auto"/>
        <w:jc w:val="both"/>
      </w:pPr>
      <w:r w:rsidRPr="00877870">
        <w:t>W razie wystąpienia z powództwem opartym na ww. naruszeniach na wezwanie Kupującego, Sprzedawca wstąpi niezwłocznie, w miejsce Kupującego do toczącego się postępowania i zwolni Kupującego z udziału w sprawie.</w:t>
      </w:r>
    </w:p>
    <w:p w14:paraId="0619651B" w14:textId="3A777FE2" w:rsidR="00B22A32" w:rsidRPr="00877870" w:rsidRDefault="00813602" w:rsidP="00877870">
      <w:pPr>
        <w:spacing w:line="360" w:lineRule="auto"/>
        <w:jc w:val="center"/>
        <w:rPr>
          <w:b/>
        </w:rPr>
      </w:pPr>
      <w:r w:rsidRPr="00877870">
        <w:rPr>
          <w:b/>
        </w:rPr>
        <w:lastRenderedPageBreak/>
        <w:t>§</w:t>
      </w:r>
      <w:r w:rsidR="00366D2B">
        <w:rPr>
          <w:b/>
          <w:bCs/>
        </w:rPr>
        <w:t>10</w:t>
      </w:r>
    </w:p>
    <w:p w14:paraId="174861FA" w14:textId="77777777" w:rsidR="00B22A32" w:rsidRPr="00877870" w:rsidRDefault="009D078C" w:rsidP="00877870">
      <w:pPr>
        <w:spacing w:line="360" w:lineRule="auto"/>
        <w:jc w:val="center"/>
        <w:rPr>
          <w:b/>
        </w:rPr>
      </w:pPr>
      <w:r w:rsidRPr="00877870">
        <w:rPr>
          <w:b/>
        </w:rPr>
        <w:t>SIŁA WYŻSZA</w:t>
      </w:r>
    </w:p>
    <w:p w14:paraId="15FB06BC" w14:textId="77777777" w:rsidR="00E63AFA" w:rsidRPr="00877870" w:rsidRDefault="00E63AFA" w:rsidP="00877870">
      <w:pPr>
        <w:pStyle w:val="Akapitzlist"/>
        <w:numPr>
          <w:ilvl w:val="0"/>
          <w:numId w:val="19"/>
        </w:numPr>
        <w:spacing w:line="360" w:lineRule="auto"/>
        <w:jc w:val="both"/>
      </w:pPr>
      <w:r w:rsidRPr="00877870">
        <w:t xml:space="preserve">Przez pojęcie „Siły Wyższej” Strony rozumieją zdarzenia zewnętrzne, które nie zależą </w:t>
      </w:r>
      <w:r w:rsidRPr="00877870">
        <w:br/>
        <w:t>od Strony, pozostają poza jej kontrolą i możliwościami oddziaływania nieprzewidziane i niemożliwe do zapobieżenia, wywołane działaniem sił przyrody lub aktami władzy ustawodawczej lub wykonawczej bez względu, czy podejmowane zgodnie, czy wbrew przepisom prawa, za wyjątkiem działań, za które Strona powołująca się na zdarzenie Siły Wyższej ponosi ryzyko zgodnie z przepisami Umowy, które całkowicie uniemożliwiają im wywiązywanie się ze swoich zobowiązań, takie jak m. in.: pożary, powodzie, trzęsienia ziemi, huragany, sankcje i embarga międzynarodowe. Dla uniknięcia wątpliwości ww. definicja Siły Wyższej nie obejmuje swym zakresem zdarzeń zaburzających życie zbiorowe takich jak np.: zamieszki uliczne, bojkoty, strajki, lokauty, okupacje.</w:t>
      </w:r>
    </w:p>
    <w:p w14:paraId="4EE36AE4" w14:textId="77777777" w:rsidR="00711CFF" w:rsidRPr="00877870" w:rsidRDefault="009D078C" w:rsidP="00877870">
      <w:pPr>
        <w:numPr>
          <w:ilvl w:val="0"/>
          <w:numId w:val="19"/>
        </w:numPr>
        <w:spacing w:before="120" w:line="360" w:lineRule="auto"/>
        <w:jc w:val="both"/>
      </w:pPr>
      <w:r w:rsidRPr="00877870">
        <w:t>Strony mogą zwolnić się od odpowiedzialności z tytułu niewykonania lub nienależytego wykonania Umowy, gdy to nie</w:t>
      </w:r>
      <w:r w:rsidR="00711CFF" w:rsidRPr="00877870">
        <w:t xml:space="preserve">wykonanie, </w:t>
      </w:r>
      <w:r w:rsidRPr="00877870">
        <w:t xml:space="preserve">nienależyte wykonanie </w:t>
      </w:r>
      <w:r w:rsidR="00711CFF" w:rsidRPr="00877870">
        <w:t xml:space="preserve">lub niedotrzymanie jakiegokolwiek postanowienia </w:t>
      </w:r>
      <w:r w:rsidR="007D1D32" w:rsidRPr="00877870">
        <w:t xml:space="preserve">lub warunku niniejszej Umowy, zostało </w:t>
      </w:r>
      <w:r w:rsidR="00711CFF" w:rsidRPr="00877870">
        <w:t>spowodowane działaniem Siły Wyższej.</w:t>
      </w:r>
    </w:p>
    <w:p w14:paraId="05889A14" w14:textId="77777777" w:rsidR="00711CFF" w:rsidRPr="00877870" w:rsidRDefault="004D5D34" w:rsidP="00877870">
      <w:pPr>
        <w:numPr>
          <w:ilvl w:val="0"/>
          <w:numId w:val="19"/>
        </w:numPr>
        <w:spacing w:before="120" w:line="360" w:lineRule="auto"/>
        <w:jc w:val="both"/>
      </w:pPr>
      <w:r w:rsidRPr="00877870">
        <w:t>„Siła Wyższa”</w:t>
      </w:r>
      <w:r w:rsidR="009D078C" w:rsidRPr="00877870">
        <w:t xml:space="preserve"> </w:t>
      </w:r>
      <w:r w:rsidRPr="00877870">
        <w:t>oznacza zewnętrzne zdarzenie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w:t>
      </w:r>
    </w:p>
    <w:p w14:paraId="648B9E4C" w14:textId="77777777" w:rsidR="004D5D34" w:rsidRPr="00877870" w:rsidRDefault="004D5D34" w:rsidP="00877870">
      <w:pPr>
        <w:pStyle w:val="Akapitzlist"/>
        <w:spacing w:before="120" w:line="360" w:lineRule="auto"/>
        <w:ind w:left="284"/>
        <w:jc w:val="both"/>
      </w:pPr>
      <w:r w:rsidRPr="00877870">
        <w:t>- klęski żywiołowe, w tym: trzęsienie ziemi, huragan, powódź oraz inne nadzwyczajne zjawiska atmosferyczne;</w:t>
      </w:r>
    </w:p>
    <w:p w14:paraId="5B44A9D1" w14:textId="77777777" w:rsidR="004D5D34" w:rsidRPr="00877870" w:rsidRDefault="004D5D34" w:rsidP="00877870">
      <w:pPr>
        <w:pStyle w:val="Akapitzlist"/>
        <w:spacing w:before="120" w:line="360" w:lineRule="auto"/>
        <w:ind w:left="284"/>
        <w:jc w:val="both"/>
      </w:pPr>
      <w:r w:rsidRPr="00877870">
        <w:t>- akty władzy państwowej, w tym: stan wojenny, stan wyjątkowy, itp.</w:t>
      </w:r>
    </w:p>
    <w:p w14:paraId="74339974" w14:textId="77777777" w:rsidR="0039554E" w:rsidRPr="00877870" w:rsidRDefault="004D5D34" w:rsidP="00877870">
      <w:pPr>
        <w:pStyle w:val="Akapitzlist"/>
        <w:spacing w:before="120" w:line="360" w:lineRule="auto"/>
        <w:ind w:left="284"/>
        <w:jc w:val="both"/>
      </w:pPr>
      <w:r w:rsidRPr="00877870">
        <w:t xml:space="preserve">- </w:t>
      </w:r>
      <w:r w:rsidR="0039554E" w:rsidRPr="00877870">
        <w:t>działania wojenne, akty sabotażu, akty terrorystyczne i inne podobne wydarzenia zagrażające porządkowi publicznemu;</w:t>
      </w:r>
    </w:p>
    <w:p w14:paraId="7A92F1DF" w14:textId="77777777" w:rsidR="004D5D34" w:rsidRPr="00877870" w:rsidRDefault="0039554E" w:rsidP="00877870">
      <w:pPr>
        <w:pStyle w:val="Akapitzlist"/>
        <w:spacing w:before="120" w:line="360" w:lineRule="auto"/>
        <w:ind w:left="284"/>
        <w:jc w:val="both"/>
      </w:pPr>
      <w:r w:rsidRPr="00877870">
        <w:t xml:space="preserve">- strajki powszechne lub inne niepokoje społeczne, w tym publiczne demonstracje, </w:t>
      </w:r>
      <w:r w:rsidR="00F77CA1" w:rsidRPr="00877870">
        <w:br/>
      </w:r>
      <w:r w:rsidRPr="00877870">
        <w:t xml:space="preserve">z wyłączeniem strajków u Stron. </w:t>
      </w:r>
      <w:r w:rsidR="004D5D34" w:rsidRPr="00877870">
        <w:t xml:space="preserve"> </w:t>
      </w:r>
    </w:p>
    <w:p w14:paraId="7255E63A" w14:textId="77777777" w:rsidR="004057F2" w:rsidRPr="00877870" w:rsidRDefault="004057F2" w:rsidP="00877870">
      <w:pPr>
        <w:numPr>
          <w:ilvl w:val="0"/>
          <w:numId w:val="19"/>
        </w:numPr>
        <w:spacing w:before="120" w:line="360" w:lineRule="auto"/>
        <w:jc w:val="both"/>
      </w:pPr>
      <w:r w:rsidRPr="00877870">
        <w:t>Czas, w którym trwają te wydarzenia będzie odpowiednio uwzględniony w terminie realizacji określonym w Umowie. Gdyby okres ten wynosił więcej niż 3 miesiące, obie Strony ustalą nowe warunki współpracy na piśmie.</w:t>
      </w:r>
    </w:p>
    <w:p w14:paraId="646E46C3" w14:textId="77777777" w:rsidR="004057F2" w:rsidRPr="00877870" w:rsidRDefault="004057F2" w:rsidP="00877870">
      <w:pPr>
        <w:numPr>
          <w:ilvl w:val="0"/>
          <w:numId w:val="19"/>
        </w:numPr>
        <w:spacing w:before="120" w:line="360" w:lineRule="auto"/>
        <w:jc w:val="both"/>
      </w:pPr>
      <w:r w:rsidRPr="00877870">
        <w:lastRenderedPageBreak/>
        <w:t xml:space="preserve">Ta ze Stron, która nie jest w stanie wywiązać się ze swoich zobowiązań z powodu działania Siły Wyższej jest zobowiązana powiadomić na piśmie niezwłocznie drugą ze Stron o tym fakcie, nie później niż w ciągu 48 godzin od zaistnienia takich zdarzeń. Gdy działanie Siły Wyższej ustaje, druga ze Stron powinna zostać powiadomiona o tym bez zwłoki. Niedopełnienie powyższego wymogu powoduje utratę praw do powoływania się na zaistnienie Siły Wyższej. </w:t>
      </w:r>
    </w:p>
    <w:p w14:paraId="6631B1CA" w14:textId="77777777" w:rsidR="00A6000E" w:rsidRPr="00877870" w:rsidRDefault="00A6000E" w:rsidP="00877870">
      <w:pPr>
        <w:numPr>
          <w:ilvl w:val="0"/>
          <w:numId w:val="19"/>
        </w:numPr>
        <w:suppressAutoHyphens w:val="0"/>
        <w:spacing w:line="360" w:lineRule="auto"/>
        <w:jc w:val="both"/>
        <w:rPr>
          <w:lang w:eastAsia="en-US"/>
        </w:rPr>
      </w:pPr>
      <w:r w:rsidRPr="00877870">
        <w:t>Dla uniknięcia wątpliwości konflikt militarny w Ukrainie i jego skutki dla Stron i podwykonawców i poddostawców Wykonawcy nie stanowią Siły Wyższej.</w:t>
      </w:r>
    </w:p>
    <w:p w14:paraId="3BD925C6" w14:textId="48120D74" w:rsidR="00B22A32" w:rsidRPr="00877870" w:rsidRDefault="00813602" w:rsidP="00877870">
      <w:pPr>
        <w:spacing w:line="360" w:lineRule="auto"/>
        <w:jc w:val="center"/>
        <w:rPr>
          <w:b/>
        </w:rPr>
      </w:pPr>
      <w:r w:rsidRPr="00877870">
        <w:rPr>
          <w:b/>
        </w:rPr>
        <w:t>§</w:t>
      </w:r>
      <w:r w:rsidR="00115FA3" w:rsidRPr="00877870">
        <w:rPr>
          <w:b/>
        </w:rPr>
        <w:t>1</w:t>
      </w:r>
      <w:r w:rsidR="00366D2B">
        <w:rPr>
          <w:b/>
        </w:rPr>
        <w:t>1</w:t>
      </w:r>
    </w:p>
    <w:p w14:paraId="148AE64A" w14:textId="77777777" w:rsidR="00B22A32" w:rsidRPr="00877870" w:rsidRDefault="009D078C" w:rsidP="00877870">
      <w:pPr>
        <w:spacing w:line="360" w:lineRule="auto"/>
        <w:jc w:val="center"/>
        <w:rPr>
          <w:b/>
          <w:bCs/>
        </w:rPr>
      </w:pPr>
      <w:r w:rsidRPr="00877870">
        <w:rPr>
          <w:b/>
          <w:bCs/>
        </w:rPr>
        <w:t>CZAS TRWANIA I SKUTKI UMOWY</w:t>
      </w:r>
    </w:p>
    <w:p w14:paraId="2FB151B1" w14:textId="77777777" w:rsidR="007A05DE" w:rsidRPr="00877870" w:rsidRDefault="009D078C" w:rsidP="00877870">
      <w:pPr>
        <w:numPr>
          <w:ilvl w:val="0"/>
          <w:numId w:val="20"/>
        </w:numPr>
        <w:spacing w:before="120" w:line="360" w:lineRule="auto"/>
        <w:jc w:val="both"/>
      </w:pPr>
      <w:r w:rsidRPr="00877870">
        <w:t xml:space="preserve">Umowa jest zawarta z chwilą złożenia podpisu przez ostatnią z osób upoważnionych do reprezentowania Stron. Umowa zawarta jest na czas nieokreślony i jej postanowienia obowiązują od dnia jej </w:t>
      </w:r>
      <w:r w:rsidR="00921FDB" w:rsidRPr="00877870">
        <w:t>zawarcia</w:t>
      </w:r>
      <w:r w:rsidRPr="00877870">
        <w:t>.</w:t>
      </w:r>
    </w:p>
    <w:p w14:paraId="4097BE9B" w14:textId="054D47FF" w:rsidR="00B22A32" w:rsidRPr="00877870" w:rsidRDefault="009D078C" w:rsidP="00877870">
      <w:pPr>
        <w:numPr>
          <w:ilvl w:val="0"/>
          <w:numId w:val="20"/>
        </w:numPr>
        <w:spacing w:before="120" w:line="360" w:lineRule="auto"/>
        <w:jc w:val="both"/>
      </w:pPr>
      <w:r w:rsidRPr="00877870">
        <w:t xml:space="preserve">Strony dopuszczają rozwiązanie Umowy przez złożenie drugiej Stronie </w:t>
      </w:r>
      <w:r w:rsidR="00A6000E" w:rsidRPr="00877870">
        <w:t xml:space="preserve">pisemnego </w:t>
      </w:r>
      <w:r w:rsidRPr="00877870">
        <w:t>oświadczenia o wypowiedzeniu, z zachowaniem</w:t>
      </w:r>
      <w:r w:rsidR="00283D92" w:rsidRPr="00877870">
        <w:t xml:space="preserve"> </w:t>
      </w:r>
      <w:r w:rsidRPr="00877870">
        <w:t xml:space="preserve">miesięcznego terminu wypowiedzenia, ze skutkiem na koniec miesiąca kalendarzowego. </w:t>
      </w:r>
    </w:p>
    <w:p w14:paraId="187808D8" w14:textId="77777777" w:rsidR="00B22A32" w:rsidRPr="00877870" w:rsidRDefault="009D078C" w:rsidP="00877870">
      <w:pPr>
        <w:numPr>
          <w:ilvl w:val="0"/>
          <w:numId w:val="20"/>
        </w:numPr>
        <w:spacing w:before="120" w:line="360" w:lineRule="auto"/>
        <w:jc w:val="both"/>
        <w:rPr>
          <w:bCs/>
        </w:rPr>
      </w:pPr>
      <w:r w:rsidRPr="00877870">
        <w:rPr>
          <w:bCs/>
        </w:rPr>
        <w:t xml:space="preserve">Kupujący </w:t>
      </w:r>
      <w:r w:rsidRPr="00877870">
        <w:t>zastrzega</w:t>
      </w:r>
      <w:r w:rsidRPr="00877870">
        <w:rPr>
          <w:bCs/>
        </w:rPr>
        <w:t xml:space="preserve"> sobie prawo do odstąpienia od Umowy w szczególności </w:t>
      </w:r>
      <w:r w:rsidR="00962CBA" w:rsidRPr="00877870">
        <w:rPr>
          <w:bCs/>
        </w:rPr>
        <w:br/>
      </w:r>
      <w:r w:rsidRPr="00877870">
        <w:rPr>
          <w:bCs/>
        </w:rPr>
        <w:t xml:space="preserve">w następujących przypadkach, poza przypadkami określonymi w k.c.: </w:t>
      </w:r>
    </w:p>
    <w:p w14:paraId="4FF7F35A" w14:textId="77777777" w:rsidR="00B22A32" w:rsidRPr="00877870" w:rsidRDefault="009D078C" w:rsidP="00877870">
      <w:pPr>
        <w:numPr>
          <w:ilvl w:val="0"/>
          <w:numId w:val="4"/>
        </w:numPr>
        <w:spacing w:before="120" w:line="360" w:lineRule="auto"/>
        <w:jc w:val="both"/>
        <w:rPr>
          <w:bCs/>
        </w:rPr>
      </w:pPr>
      <w:r w:rsidRPr="00877870">
        <w:rPr>
          <w:bCs/>
        </w:rPr>
        <w:t>nienależytego wykonywania zobowiązań umownych przez Sprzedawcę;</w:t>
      </w:r>
    </w:p>
    <w:p w14:paraId="763F95F7" w14:textId="77777777" w:rsidR="00B22A32" w:rsidRPr="00877870" w:rsidRDefault="009D078C" w:rsidP="00877870">
      <w:pPr>
        <w:numPr>
          <w:ilvl w:val="0"/>
          <w:numId w:val="4"/>
        </w:numPr>
        <w:spacing w:before="120" w:line="360" w:lineRule="auto"/>
        <w:jc w:val="both"/>
        <w:rPr>
          <w:bCs/>
        </w:rPr>
      </w:pPr>
      <w:r w:rsidRPr="00877870">
        <w:rPr>
          <w:bCs/>
        </w:rPr>
        <w:t>utraty przez Sprzedawcę zdolności do wykonywania Zamówień w ramach Przedmiotu Umowy;</w:t>
      </w:r>
    </w:p>
    <w:p w14:paraId="00690F82" w14:textId="6D58E591" w:rsidR="00B22A32" w:rsidRPr="00877870" w:rsidRDefault="009D078C" w:rsidP="00877870">
      <w:pPr>
        <w:numPr>
          <w:ilvl w:val="0"/>
          <w:numId w:val="4"/>
        </w:numPr>
        <w:spacing w:before="120" w:line="360" w:lineRule="auto"/>
        <w:jc w:val="both"/>
        <w:rPr>
          <w:bCs/>
        </w:rPr>
      </w:pPr>
      <w:r w:rsidRPr="00877870">
        <w:rPr>
          <w:bCs/>
        </w:rPr>
        <w:t>nieuzasadnionych opóźnień w realizacji Zamówień spowodowanych z przyczyn zależnych od Sprzedawcy</w:t>
      </w:r>
      <w:r w:rsidR="00A6000E" w:rsidRPr="00877870">
        <w:rPr>
          <w:bCs/>
        </w:rPr>
        <w:t>.</w:t>
      </w:r>
    </w:p>
    <w:p w14:paraId="59849B8F" w14:textId="77777777" w:rsidR="00B22A32" w:rsidRPr="00877870" w:rsidRDefault="009D078C" w:rsidP="00877870">
      <w:pPr>
        <w:numPr>
          <w:ilvl w:val="0"/>
          <w:numId w:val="20"/>
        </w:numPr>
        <w:spacing w:before="120" w:line="360" w:lineRule="auto"/>
        <w:jc w:val="both"/>
      </w:pPr>
      <w:r w:rsidRPr="00877870">
        <w:t>Odstąpienie od Umowy nie uchyla obowiązków Sprzedawcy w zakresie rękojmi oraz ochrony informacji związanych z Umową.</w:t>
      </w:r>
    </w:p>
    <w:p w14:paraId="4F5092AB" w14:textId="77777777" w:rsidR="00B22A32" w:rsidRPr="00877870" w:rsidRDefault="009D078C" w:rsidP="00877870">
      <w:pPr>
        <w:numPr>
          <w:ilvl w:val="0"/>
          <w:numId w:val="20"/>
        </w:numPr>
        <w:spacing w:before="120" w:line="360" w:lineRule="auto"/>
        <w:jc w:val="both"/>
      </w:pPr>
      <w:r w:rsidRPr="00877870">
        <w:t>Oświadczenia dotyczące wypowiedzenia bądź odstąpienia od Umowy, muszą być podpisane przez osoby uprawnione do składania takich oświadczeń w imieniu Strony oraz wymagają formy pisemnej pod rygorem nieważności.</w:t>
      </w:r>
    </w:p>
    <w:p w14:paraId="61178A8D" w14:textId="77777777" w:rsidR="007A05DE" w:rsidRPr="00877870" w:rsidRDefault="009D078C" w:rsidP="00877870">
      <w:pPr>
        <w:numPr>
          <w:ilvl w:val="0"/>
          <w:numId w:val="20"/>
        </w:numPr>
        <w:spacing w:before="120" w:line="360" w:lineRule="auto"/>
        <w:jc w:val="both"/>
      </w:pPr>
      <w:r w:rsidRPr="00877870">
        <w:t>Rozwiązanie Umowy (bez względu na tryb, w którym zostało dokonane) nie narusza złożonych uprzednio Zamówień, które będą nadal wykonywane z uwzględnieniem warunków Umowy.</w:t>
      </w:r>
    </w:p>
    <w:p w14:paraId="5F2B3AA8" w14:textId="77777777" w:rsidR="00BA61E3" w:rsidRPr="00877870" w:rsidRDefault="00BA61E3" w:rsidP="00877870">
      <w:pPr>
        <w:spacing w:before="120" w:line="360" w:lineRule="auto"/>
        <w:ind w:left="284"/>
        <w:jc w:val="both"/>
      </w:pPr>
    </w:p>
    <w:p w14:paraId="18762D67" w14:textId="0D22A4F7" w:rsidR="00B22A32" w:rsidRPr="00877870" w:rsidRDefault="00813602" w:rsidP="00877870">
      <w:pPr>
        <w:pStyle w:val="NormalnyWeb"/>
        <w:spacing w:before="0" w:after="0" w:line="360" w:lineRule="auto"/>
        <w:jc w:val="center"/>
        <w:rPr>
          <w:rFonts w:ascii="Times New Roman" w:hAnsi="Times New Roman"/>
          <w:b/>
          <w:bCs/>
          <w:lang w:val="pl-PL"/>
        </w:rPr>
      </w:pPr>
      <w:r w:rsidRPr="00877870">
        <w:rPr>
          <w:rFonts w:ascii="Times New Roman" w:hAnsi="Times New Roman"/>
          <w:b/>
          <w:bCs/>
          <w:lang w:val="pl-PL"/>
        </w:rPr>
        <w:t>§</w:t>
      </w:r>
      <w:r w:rsidR="00115FA3" w:rsidRPr="00877870">
        <w:rPr>
          <w:rFonts w:ascii="Times New Roman" w:hAnsi="Times New Roman"/>
          <w:b/>
          <w:bCs/>
          <w:lang w:val="pl-PL"/>
        </w:rPr>
        <w:t>1</w:t>
      </w:r>
      <w:r w:rsidR="00366D2B">
        <w:rPr>
          <w:rFonts w:ascii="Times New Roman" w:hAnsi="Times New Roman"/>
          <w:b/>
          <w:bCs/>
          <w:lang w:val="pl-PL"/>
        </w:rPr>
        <w:t>2</w:t>
      </w:r>
    </w:p>
    <w:p w14:paraId="08B89141" w14:textId="77777777" w:rsidR="00B22A32" w:rsidRPr="00877870" w:rsidRDefault="007056A9" w:rsidP="00877870">
      <w:pPr>
        <w:pStyle w:val="NormalnyWeb"/>
        <w:spacing w:before="0" w:after="0" w:line="360" w:lineRule="auto"/>
        <w:jc w:val="center"/>
        <w:rPr>
          <w:rFonts w:ascii="Times New Roman" w:hAnsi="Times New Roman"/>
          <w:b/>
          <w:bCs/>
          <w:lang w:val="pl-PL"/>
        </w:rPr>
      </w:pPr>
      <w:r w:rsidRPr="00877870">
        <w:rPr>
          <w:rFonts w:ascii="Times New Roman" w:hAnsi="Times New Roman"/>
          <w:b/>
          <w:bCs/>
          <w:lang w:val="pl-PL"/>
        </w:rPr>
        <w:t>OCHRONA INFORMACJI</w:t>
      </w:r>
    </w:p>
    <w:p w14:paraId="2BA90D02" w14:textId="77777777" w:rsidR="007056A9" w:rsidRPr="00877870" w:rsidRDefault="007056A9" w:rsidP="00877870">
      <w:pPr>
        <w:spacing w:line="360" w:lineRule="auto"/>
        <w:ind w:left="284"/>
        <w:jc w:val="both"/>
        <w:rPr>
          <w:b/>
        </w:rPr>
      </w:pPr>
      <w:r w:rsidRPr="00877870">
        <w:rPr>
          <w:rStyle w:val="Uwydatnienie"/>
          <w:b/>
          <w:i w:val="0"/>
          <w:color w:val="000000"/>
        </w:rPr>
        <w:t>I</w:t>
      </w:r>
      <w:r w:rsidRPr="00877870">
        <w:rPr>
          <w:b/>
          <w:i/>
          <w:iCs/>
        </w:rPr>
        <w:t>.</w:t>
      </w:r>
      <w:r w:rsidR="00B84C63" w:rsidRPr="00877870">
        <w:rPr>
          <w:b/>
          <w:i/>
          <w:iCs/>
        </w:rPr>
        <w:t> </w:t>
      </w:r>
      <w:r w:rsidRPr="00877870">
        <w:rPr>
          <w:b/>
        </w:rPr>
        <w:t>Tajemnica Przedsiębiorstwa</w:t>
      </w:r>
    </w:p>
    <w:p w14:paraId="0F64C784" w14:textId="2BF7355E" w:rsidR="00C902F8" w:rsidRPr="00877870" w:rsidRDefault="00962CBA" w:rsidP="00877870">
      <w:pPr>
        <w:numPr>
          <w:ilvl w:val="0"/>
          <w:numId w:val="21"/>
        </w:numPr>
        <w:tabs>
          <w:tab w:val="clear" w:pos="360"/>
        </w:tabs>
        <w:spacing w:before="120" w:line="360" w:lineRule="auto"/>
        <w:jc w:val="both"/>
        <w:rPr>
          <w:iCs/>
        </w:rPr>
      </w:pPr>
      <w:r w:rsidRPr="00877870">
        <w:rPr>
          <w:iCs/>
        </w:rPr>
        <w:t xml:space="preserve">Sprzedawca zobowiązuje się do zachowania w tajemnicy informacji przekazanych  bezpośrednio lub pośrednio przez Kupującego(w jakiejkolwiek formie tj. </w:t>
      </w:r>
      <w:r w:rsidR="00516ECD" w:rsidRPr="00877870">
        <w:rPr>
          <w:iCs/>
        </w:rPr>
        <w:br/>
      </w:r>
      <w:r w:rsidRPr="00877870">
        <w:rPr>
          <w:iCs/>
        </w:rPr>
        <w:t xml:space="preserve">w szczególności ustnej, pisemnej, elektronicznej), a także informacji uzyskanych przez Sprzedawcę w inny sposób w trakcie wzajemnej współpracy, w tym w związku z zawarciem i realizacją niniejszej umowy, które to informacje dotyczą bezpośrednio lub pośrednio </w:t>
      </w:r>
      <w:r w:rsidR="00535020" w:rsidRPr="00877870">
        <w:rPr>
          <w:iCs/>
        </w:rPr>
        <w:t>ORLEN S.A</w:t>
      </w:r>
      <w:r w:rsidR="00455A8D">
        <w:rPr>
          <w:iCs/>
        </w:rPr>
        <w:t>.</w:t>
      </w:r>
      <w:r w:rsidRPr="00877870">
        <w:rPr>
          <w:iCs/>
        </w:rPr>
        <w:t xml:space="preserve">, spółek z Grupy Kapitałowej </w:t>
      </w:r>
      <w:r w:rsidR="00535020" w:rsidRPr="00877870">
        <w:rPr>
          <w:iCs/>
        </w:rPr>
        <w:t xml:space="preserve">ORLEN </w:t>
      </w:r>
      <w:r w:rsidRPr="00877870">
        <w:rPr>
          <w:iCs/>
        </w:rPr>
        <w:t xml:space="preserve">lub ich kontrahentów, w tym treści niniejszej umowy.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w:t>
      </w:r>
      <w:r w:rsidR="00C976EE" w:rsidRPr="00877870">
        <w:rPr>
          <w:iCs/>
        </w:rPr>
        <w:t>Kupujący</w:t>
      </w:r>
      <w:r w:rsidRPr="00877870">
        <w:rPr>
          <w:iCs/>
        </w:rPr>
        <w:t>, jako podmiot uprawniony do korzystania z ww. informacji i rozporządzania nimi podjął, przy zachowaniu należytej staranności, działania w celu utrzymania ich w poufności, przekazane przez Kupującego lub w jego imieniu lub uzyskane przez Sprzedawcę w inny sposób w trakcie negocjowania, zawarcia i wykonywania niniejszej umowy należy traktować jako tajemnicę przedsiębiorstwa w rozumieniu</w:t>
      </w:r>
      <w:r w:rsidR="006A00FA" w:rsidRPr="00877870">
        <w:rPr>
          <w:iCs/>
        </w:rPr>
        <w:t xml:space="preserve"> </w:t>
      </w:r>
      <w:r w:rsidRPr="00877870">
        <w:rPr>
          <w:iCs/>
        </w:rPr>
        <w:t>ustawy</w:t>
      </w:r>
      <w:r w:rsidR="006A00FA" w:rsidRPr="00877870">
        <w:rPr>
          <w:iCs/>
        </w:rPr>
        <w:t xml:space="preserve"> </w:t>
      </w:r>
      <w:r w:rsidRPr="00877870">
        <w:rPr>
          <w:iCs/>
        </w:rPr>
        <w:t>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2846D8DD" w14:textId="77777777" w:rsidR="00516ECD" w:rsidRPr="00877870" w:rsidRDefault="00516ECD" w:rsidP="00877870">
      <w:pPr>
        <w:numPr>
          <w:ilvl w:val="0"/>
          <w:numId w:val="21"/>
        </w:numPr>
        <w:tabs>
          <w:tab w:val="clear" w:pos="360"/>
        </w:tabs>
        <w:spacing w:before="120" w:line="360" w:lineRule="auto"/>
        <w:jc w:val="both"/>
      </w:pPr>
      <w:r w:rsidRPr="00877870">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21D34C19" w14:textId="77777777" w:rsidR="00D552D1" w:rsidRPr="00877870" w:rsidRDefault="00D552D1" w:rsidP="00877870">
      <w:pPr>
        <w:pStyle w:val="Akapitzlist"/>
        <w:widowControl w:val="0"/>
        <w:numPr>
          <w:ilvl w:val="0"/>
          <w:numId w:val="22"/>
        </w:numPr>
        <w:tabs>
          <w:tab w:val="clear" w:pos="366"/>
        </w:tabs>
        <w:autoSpaceDE w:val="0"/>
        <w:autoSpaceDN w:val="0"/>
        <w:adjustRightInd w:val="0"/>
        <w:spacing w:before="120" w:after="120" w:line="360" w:lineRule="auto"/>
        <w:jc w:val="both"/>
        <w:rPr>
          <w:rStyle w:val="FontStyle94"/>
          <w:rFonts w:ascii="Times New Roman" w:hAnsi="Times New Roman" w:cs="Times New Roman"/>
          <w:vanish/>
        </w:rPr>
      </w:pPr>
    </w:p>
    <w:p w14:paraId="26576F9A" w14:textId="77777777" w:rsidR="00D552D1" w:rsidRPr="00877870" w:rsidRDefault="00D552D1" w:rsidP="00877870">
      <w:pPr>
        <w:pStyle w:val="Akapitzlist"/>
        <w:widowControl w:val="0"/>
        <w:numPr>
          <w:ilvl w:val="0"/>
          <w:numId w:val="22"/>
        </w:numPr>
        <w:tabs>
          <w:tab w:val="clear" w:pos="366"/>
        </w:tabs>
        <w:autoSpaceDE w:val="0"/>
        <w:autoSpaceDN w:val="0"/>
        <w:adjustRightInd w:val="0"/>
        <w:spacing w:before="120" w:after="120" w:line="360" w:lineRule="auto"/>
        <w:jc w:val="both"/>
        <w:rPr>
          <w:rStyle w:val="FontStyle94"/>
          <w:rFonts w:ascii="Times New Roman" w:hAnsi="Times New Roman" w:cs="Times New Roman"/>
          <w:vanish/>
        </w:rPr>
      </w:pPr>
    </w:p>
    <w:p w14:paraId="40FA5BD2" w14:textId="421B2496" w:rsidR="00516ECD" w:rsidRPr="00877870" w:rsidRDefault="00516ECD" w:rsidP="00877870">
      <w:pPr>
        <w:pStyle w:val="Style18"/>
        <w:numPr>
          <w:ilvl w:val="1"/>
          <w:numId w:val="22"/>
        </w:numPr>
        <w:spacing w:before="120" w:after="120" w:line="360" w:lineRule="auto"/>
        <w:ind w:left="851" w:hanging="485"/>
        <w:rPr>
          <w:rFonts w:ascii="Times New Roman" w:hAnsi="Times New Roman" w:cs="Times New Roman"/>
          <w:snapToGrid w:val="0"/>
        </w:rPr>
      </w:pPr>
      <w:r w:rsidRPr="00877870">
        <w:rPr>
          <w:rStyle w:val="FontStyle94"/>
          <w:rFonts w:ascii="Times New Roman" w:hAnsi="Times New Roman" w:cs="Times New Roman"/>
        </w:rPr>
        <w:t>ujawnienie</w:t>
      </w:r>
      <w:r w:rsidRPr="00877870">
        <w:rPr>
          <w:rFonts w:ascii="Times New Roman" w:hAnsi="Times New Roman" w:cs="Times New Roman"/>
          <w:snapToGrid w:val="0"/>
        </w:rPr>
        <w:t xml:space="preserve"> lub wykorzystanie informacji jest konieczne do prawidłowego wykonania niniejszej umowy i zgodne z tą umową lub</w:t>
      </w:r>
    </w:p>
    <w:p w14:paraId="5FA15058" w14:textId="17874D34" w:rsidR="00516ECD" w:rsidRPr="00877870" w:rsidRDefault="00516ECD" w:rsidP="00877870">
      <w:pPr>
        <w:pStyle w:val="Style18"/>
        <w:numPr>
          <w:ilvl w:val="1"/>
          <w:numId w:val="22"/>
        </w:numPr>
        <w:spacing w:before="120" w:after="120" w:line="360" w:lineRule="auto"/>
        <w:ind w:left="851" w:hanging="485"/>
        <w:rPr>
          <w:rStyle w:val="FontStyle94"/>
          <w:rFonts w:ascii="Times New Roman" w:hAnsi="Times New Roman" w:cs="Times New Roman"/>
        </w:rPr>
      </w:pPr>
      <w:r w:rsidRPr="00877870">
        <w:rPr>
          <w:rFonts w:ascii="Times New Roman" w:hAnsi="Times New Roman" w:cs="Times New Roman"/>
          <w:snapToGrid w:val="0"/>
        </w:rPr>
        <w:t xml:space="preserve">informacje w chwili </w:t>
      </w:r>
      <w:r w:rsidRPr="00877870">
        <w:rPr>
          <w:rStyle w:val="FontStyle94"/>
          <w:rFonts w:ascii="Times New Roman" w:hAnsi="Times New Roman" w:cs="Times New Roman"/>
        </w:rPr>
        <w:t xml:space="preserve">ich ujawnienia są już publicznie dostępne, a ich ujawnienie zostało dokonane przez </w:t>
      </w:r>
      <w:r w:rsidR="00C976EE" w:rsidRPr="00877870">
        <w:rPr>
          <w:rStyle w:val="FontStyle94"/>
          <w:rFonts w:ascii="Times New Roman" w:hAnsi="Times New Roman" w:cs="Times New Roman"/>
        </w:rPr>
        <w:t>Kupującego</w:t>
      </w:r>
      <w:r w:rsidRPr="00877870">
        <w:rPr>
          <w:rStyle w:val="FontStyle94"/>
          <w:rFonts w:ascii="Times New Roman" w:hAnsi="Times New Roman" w:cs="Times New Roman"/>
        </w:rPr>
        <w:t xml:space="preserve"> lub za jego zgodą lub w sposób inny niż poprzez niezgodne z prawem lub jakąkolwiek umową działanie lub zaniechanie lub</w:t>
      </w:r>
    </w:p>
    <w:p w14:paraId="4A941DA1" w14:textId="5E0FD6AE" w:rsidR="00516ECD" w:rsidRPr="00877870" w:rsidRDefault="00C976EE" w:rsidP="00877870">
      <w:pPr>
        <w:pStyle w:val="Style18"/>
        <w:numPr>
          <w:ilvl w:val="1"/>
          <w:numId w:val="22"/>
        </w:numPr>
        <w:spacing w:before="120" w:after="120" w:line="360" w:lineRule="auto"/>
        <w:ind w:left="851" w:hanging="485"/>
        <w:rPr>
          <w:rStyle w:val="FontStyle94"/>
          <w:rFonts w:ascii="Times New Roman" w:hAnsi="Times New Roman" w:cs="Times New Roman"/>
        </w:rPr>
      </w:pPr>
      <w:r w:rsidRPr="00877870">
        <w:rPr>
          <w:rStyle w:val="FontStyle94"/>
          <w:rFonts w:ascii="Times New Roman" w:hAnsi="Times New Roman" w:cs="Times New Roman"/>
        </w:rPr>
        <w:lastRenderedPageBreak/>
        <w:t>Sprzedawca</w:t>
      </w:r>
      <w:r w:rsidR="00516ECD" w:rsidRPr="00877870">
        <w:rPr>
          <w:rStyle w:val="FontStyle94"/>
          <w:rFonts w:ascii="Times New Roman" w:hAnsi="Times New Roman" w:cs="Times New Roman"/>
        </w:rPr>
        <w:t xml:space="preserve"> został zobowiązany do ujawnienia informacji przez sąd lub uprawniony organ lub w przypadku prawnego obowiązku takiego ujawnienia, z zastrzeżeniem, że </w:t>
      </w:r>
      <w:r w:rsidRPr="00877870">
        <w:rPr>
          <w:rStyle w:val="FontStyle94"/>
          <w:rFonts w:ascii="Times New Roman" w:hAnsi="Times New Roman" w:cs="Times New Roman"/>
        </w:rPr>
        <w:t>Sprzedawca</w:t>
      </w:r>
      <w:r w:rsidR="00516ECD" w:rsidRPr="00877870">
        <w:rPr>
          <w:rStyle w:val="FontStyle94"/>
          <w:rFonts w:ascii="Times New Roman" w:hAnsi="Times New Roman" w:cs="Times New Roman"/>
        </w:rPr>
        <w:t xml:space="preserve">, niezwłocznie pisemnie poinformuje </w:t>
      </w:r>
      <w:r w:rsidRPr="00877870">
        <w:rPr>
          <w:rStyle w:val="FontStyle94"/>
          <w:rFonts w:ascii="Times New Roman" w:hAnsi="Times New Roman" w:cs="Times New Roman"/>
        </w:rPr>
        <w:t>Kupującego</w:t>
      </w:r>
      <w:r w:rsidR="00516ECD" w:rsidRPr="00877870">
        <w:rPr>
          <w:rStyle w:val="FontStyle94"/>
          <w:rFonts w:ascii="Times New Roman" w:hAnsi="Times New Roman" w:cs="Times New Roman"/>
        </w:rPr>
        <w:t xml:space="preserve"> o obowiązku ujawniania informacji i ich zakresie, a także uwzględni, w miarę możliwości, rekomendacje </w:t>
      </w:r>
      <w:r w:rsidR="00535020" w:rsidRPr="00877870">
        <w:rPr>
          <w:rStyle w:val="FontStyle94"/>
          <w:rFonts w:ascii="Times New Roman" w:hAnsi="Times New Roman" w:cs="Times New Roman"/>
        </w:rPr>
        <w:t>ORLEN S.A</w:t>
      </w:r>
      <w:r w:rsidR="00455A8D">
        <w:rPr>
          <w:rStyle w:val="FontStyle94"/>
          <w:rFonts w:ascii="Times New Roman" w:hAnsi="Times New Roman" w:cs="Times New Roman"/>
        </w:rPr>
        <w:t>.</w:t>
      </w:r>
      <w:r w:rsidR="00516ECD" w:rsidRPr="00877870">
        <w:rPr>
          <w:rStyle w:val="FontStyle94"/>
          <w:rFonts w:ascii="Times New Roman" w:hAnsi="Times New Roman" w:cs="Times New Roman"/>
        </w:rPr>
        <w:t xml:space="preserve"> co do ujawniania informacji, w szczególności </w:t>
      </w:r>
      <w:r w:rsidR="00516ECD" w:rsidRPr="00877870">
        <w:rPr>
          <w:rStyle w:val="FontStyle94"/>
          <w:rFonts w:ascii="Times New Roman" w:hAnsi="Times New Roman" w:cs="Times New Roman"/>
        </w:rPr>
        <w:br/>
        <w:t>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2F418547" w14:textId="3923A03E" w:rsidR="00516ECD" w:rsidRPr="00877870" w:rsidRDefault="00C976EE" w:rsidP="00877870">
      <w:pPr>
        <w:pStyle w:val="Style18"/>
        <w:numPr>
          <w:ilvl w:val="1"/>
          <w:numId w:val="22"/>
        </w:numPr>
        <w:spacing w:before="120" w:after="120" w:line="360" w:lineRule="auto"/>
        <w:ind w:left="851" w:hanging="485"/>
        <w:rPr>
          <w:rFonts w:ascii="Times New Roman" w:hAnsi="Times New Roman" w:cs="Times New Roman"/>
          <w:snapToGrid w:val="0"/>
        </w:rPr>
      </w:pPr>
      <w:r w:rsidRPr="00877870">
        <w:rPr>
          <w:rStyle w:val="FontStyle94"/>
          <w:rFonts w:ascii="Times New Roman" w:hAnsi="Times New Roman" w:cs="Times New Roman"/>
        </w:rPr>
        <w:t>Kupujący</w:t>
      </w:r>
      <w:r w:rsidR="00516ECD" w:rsidRPr="00877870">
        <w:rPr>
          <w:rStyle w:val="FontStyle94"/>
          <w:rFonts w:ascii="Times New Roman" w:hAnsi="Times New Roman" w:cs="Times New Roman"/>
        </w:rPr>
        <w:t xml:space="preserve"> wyraził Wykonawcy pisemną zgodę na ujawnienie lub wykorzystanie informacji w określonym</w:t>
      </w:r>
      <w:r w:rsidR="00516ECD" w:rsidRPr="00877870">
        <w:rPr>
          <w:rFonts w:ascii="Times New Roman" w:hAnsi="Times New Roman" w:cs="Times New Roman"/>
          <w:snapToGrid w:val="0"/>
        </w:rPr>
        <w:t xml:space="preserve"> celu, we wskazany przez </w:t>
      </w:r>
      <w:r w:rsidRPr="00877870">
        <w:rPr>
          <w:rFonts w:ascii="Times New Roman" w:hAnsi="Times New Roman" w:cs="Times New Roman"/>
          <w:snapToGrid w:val="0"/>
        </w:rPr>
        <w:t>Kupującego</w:t>
      </w:r>
      <w:r w:rsidR="00516ECD" w:rsidRPr="00877870">
        <w:rPr>
          <w:rFonts w:ascii="Times New Roman" w:hAnsi="Times New Roman" w:cs="Times New Roman"/>
          <w:snapToGrid w:val="0"/>
        </w:rPr>
        <w:t xml:space="preserve"> sposób.</w:t>
      </w:r>
    </w:p>
    <w:p w14:paraId="7FA2BBD2" w14:textId="2E2ED020" w:rsidR="00516ECD" w:rsidRPr="00877870" w:rsidRDefault="00C976EE" w:rsidP="00877870">
      <w:pPr>
        <w:numPr>
          <w:ilvl w:val="0"/>
          <w:numId w:val="21"/>
        </w:numPr>
        <w:tabs>
          <w:tab w:val="clear" w:pos="360"/>
        </w:tabs>
        <w:spacing w:before="120" w:line="360" w:lineRule="auto"/>
        <w:jc w:val="both"/>
        <w:rPr>
          <w:iCs/>
        </w:rPr>
      </w:pPr>
      <w:r w:rsidRPr="00877870">
        <w:rPr>
          <w:iCs/>
        </w:rPr>
        <w:t>Sprzedawca</w:t>
      </w:r>
      <w:r w:rsidR="00516ECD" w:rsidRPr="00877870">
        <w:rPr>
          <w:iCs/>
        </w:rPr>
        <w:t xml:space="preserve">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w:t>
      </w:r>
      <w:r w:rsidRPr="00877870">
        <w:rPr>
          <w:iCs/>
        </w:rPr>
        <w:t>Sprzedawca</w:t>
      </w:r>
      <w:r w:rsidR="00516ECD" w:rsidRPr="00877870">
        <w:rPr>
          <w:iCs/>
        </w:rPr>
        <w:t xml:space="preserve"> nie będzie, w szczególności kopiował lub utrwalał Tajemnicy Przedsiębiorstwa, jeżeli nie będzie to uzasadnione należytym wykonaniem przez Zleceniobiorcę niniejszej umowy. </w:t>
      </w:r>
      <w:r w:rsidRPr="00877870">
        <w:rPr>
          <w:iCs/>
        </w:rPr>
        <w:t>Sprzedawca</w:t>
      </w:r>
      <w:r w:rsidR="00516ECD" w:rsidRPr="00877870">
        <w:rPr>
          <w:iCs/>
        </w:rPr>
        <w:t xml:space="preserve"> zobowiązany jest do niezwłocznego powiadomienia </w:t>
      </w:r>
      <w:r w:rsidR="00535020" w:rsidRPr="00877870">
        <w:rPr>
          <w:iCs/>
        </w:rPr>
        <w:t>ORLEN S.A</w:t>
      </w:r>
      <w:r w:rsidR="00455A8D">
        <w:rPr>
          <w:iCs/>
        </w:rPr>
        <w:t>.</w:t>
      </w:r>
      <w:r w:rsidR="00516ECD" w:rsidRPr="00877870">
        <w:rPr>
          <w:iCs/>
        </w:rPr>
        <w:t xml:space="preserve"> o zaistniałych naruszeniach zasad ochrony lub nieuprawnionym ujawnieniu lub wykorzystaniu Tajemnicy Przedsiębiorstwa przetwarzanej w związku z realizacją niniejszej umowy.</w:t>
      </w:r>
    </w:p>
    <w:p w14:paraId="210C6EFD" w14:textId="2DCF2AC6" w:rsidR="00516ECD" w:rsidRPr="00877870" w:rsidRDefault="00516ECD" w:rsidP="00877870">
      <w:pPr>
        <w:numPr>
          <w:ilvl w:val="0"/>
          <w:numId w:val="21"/>
        </w:numPr>
        <w:tabs>
          <w:tab w:val="clear" w:pos="360"/>
        </w:tabs>
        <w:spacing w:before="120" w:line="360" w:lineRule="auto"/>
        <w:jc w:val="both"/>
        <w:rPr>
          <w:iCs/>
        </w:rPr>
      </w:pPr>
      <w:r w:rsidRPr="00877870">
        <w:rPr>
          <w:iCs/>
        </w:rPr>
        <w:t xml:space="preserve">Obowiązek zachowania w tajemnicy informacji, o których mowa w ust. 1 powyżej rozciąga się również na pracowników Wykonawcy i inne osoby, w tym w szczególności audytorów, doradców i podwykonawców, którym </w:t>
      </w:r>
      <w:r w:rsidR="00C976EE" w:rsidRPr="00877870">
        <w:rPr>
          <w:iCs/>
        </w:rPr>
        <w:t>Sprzedawca</w:t>
      </w:r>
      <w:r w:rsidRPr="00877870">
        <w:rPr>
          <w:iCs/>
        </w:rPr>
        <w:t xml:space="preserve"> udostępni takie informacje. </w:t>
      </w:r>
      <w:r w:rsidR="00C976EE" w:rsidRPr="00877870">
        <w:rPr>
          <w:iCs/>
        </w:rPr>
        <w:t>Sprzedawca</w:t>
      </w:r>
      <w:r w:rsidRPr="00877870">
        <w:rPr>
          <w:iCs/>
        </w:rPr>
        <w:t xml:space="preserve"> zobowiązany jest do zobowiązania na piśmie ww. osób do ochrony Tajemnicy Przedsiębiorstwa na warunkach, co najmniej takich jak określone w niniejszej umowie. </w:t>
      </w:r>
      <w:r w:rsidR="00C976EE" w:rsidRPr="00877870">
        <w:rPr>
          <w:iCs/>
        </w:rPr>
        <w:t>Sprzedawca</w:t>
      </w:r>
      <w:r w:rsidRPr="00877870">
        <w:rPr>
          <w:iCs/>
        </w:rPr>
        <w:t xml:space="preserve"> ponosi pełną odpowiedzialność za działania lub zaniechania osób, które uzyskały dostęp do Tajemnicy Przedsiębiorstwa, w tym odpowiedzialność o której mowa w ust. 8. </w:t>
      </w:r>
    </w:p>
    <w:p w14:paraId="750A9196" w14:textId="67F8AD85" w:rsidR="00516ECD" w:rsidRPr="00877870" w:rsidRDefault="00C976EE" w:rsidP="00877870">
      <w:pPr>
        <w:numPr>
          <w:ilvl w:val="0"/>
          <w:numId w:val="21"/>
        </w:numPr>
        <w:tabs>
          <w:tab w:val="clear" w:pos="360"/>
        </w:tabs>
        <w:spacing w:before="120" w:line="360" w:lineRule="auto"/>
        <w:jc w:val="both"/>
        <w:rPr>
          <w:iCs/>
        </w:rPr>
      </w:pPr>
      <w:r w:rsidRPr="00877870">
        <w:rPr>
          <w:iCs/>
        </w:rPr>
        <w:t>Sprzedawca</w:t>
      </w:r>
      <w:r w:rsidR="00516ECD" w:rsidRPr="00877870">
        <w:rPr>
          <w:iCs/>
        </w:rPr>
        <w:t xml:space="preserve"> zobowiązany jest na każde żądanie </w:t>
      </w:r>
      <w:r w:rsidR="00535020" w:rsidRPr="00877870">
        <w:rPr>
          <w:iCs/>
        </w:rPr>
        <w:t>ORLEN S.A</w:t>
      </w:r>
      <w:r w:rsidR="00455A8D">
        <w:rPr>
          <w:iCs/>
        </w:rPr>
        <w:t>.</w:t>
      </w:r>
      <w:r w:rsidR="00516ECD" w:rsidRPr="00877870">
        <w:rPr>
          <w:iCs/>
        </w:rPr>
        <w:t xml:space="preserve">, w terminie nie dłuższym niż 5 dni, przesłać </w:t>
      </w:r>
      <w:r w:rsidR="00535020" w:rsidRPr="00877870">
        <w:rPr>
          <w:iCs/>
        </w:rPr>
        <w:t>ORLEN S.A</w:t>
      </w:r>
      <w:r w:rsidR="00455A8D">
        <w:rPr>
          <w:iCs/>
        </w:rPr>
        <w:t>.</w:t>
      </w:r>
      <w:r w:rsidR="00516ECD" w:rsidRPr="00877870">
        <w:rPr>
          <w:iCs/>
        </w:rPr>
        <w:t xml:space="preserve"> listę osób i podmiotów, które za pośrednictwem Wykonawcy uzyskały dostęp do Tajemnicy Przedsiębiorstwa. Niewywiązanie się z obowiązku, o którym </w:t>
      </w:r>
      <w:r w:rsidR="00516ECD" w:rsidRPr="00877870">
        <w:rPr>
          <w:iCs/>
        </w:rPr>
        <w:lastRenderedPageBreak/>
        <w:t xml:space="preserve">mowa w niniejszym ustępie będzie traktowane jako nieuprawnione ujawnienie Tajemnicy Przedsiębiorstwa skutkujące odpowiedzialnością, o której mowa w ust. 8. </w:t>
      </w:r>
    </w:p>
    <w:p w14:paraId="318011BE" w14:textId="2CD91E92" w:rsidR="00516ECD" w:rsidRPr="00877870" w:rsidRDefault="00516ECD" w:rsidP="00877870">
      <w:pPr>
        <w:numPr>
          <w:ilvl w:val="0"/>
          <w:numId w:val="21"/>
        </w:numPr>
        <w:tabs>
          <w:tab w:val="clear" w:pos="360"/>
        </w:tabs>
        <w:spacing w:before="120" w:line="360" w:lineRule="auto"/>
        <w:jc w:val="both"/>
        <w:rPr>
          <w:iCs/>
        </w:rPr>
      </w:pPr>
      <w:r w:rsidRPr="00877870">
        <w:rPr>
          <w:iCs/>
        </w:rPr>
        <w:t>Zobowiązanie do</w:t>
      </w:r>
      <w:r w:rsidRPr="00877870">
        <w:t xml:space="preserve"> </w:t>
      </w:r>
      <w:r w:rsidRPr="00877870">
        <w:rPr>
          <w:iCs/>
        </w:rPr>
        <w:t xml:space="preserve">zachowania w tajemnicy informacji wiąże w czasie obowiązywania niniejszej umowy, jak również w okresie 10 lat po jej rozwiązaniu, wygaśnięciu lub uchyleniu bądź zniweczeniu skutków prawnych. Jeżeli mimo upływu, wskazanego </w:t>
      </w:r>
      <w:r w:rsidRPr="00877870">
        <w:rPr>
          <w:iCs/>
        </w:rPr>
        <w:br/>
        <w:t xml:space="preserve">w zdaniu poprzednim, okresu ochrony Tajemnicy Przedsiębiorstwa ,informacje te nadal podlegają ochronie w oparciu o wewnętrzne regulacje lub decyzje </w:t>
      </w:r>
      <w:r w:rsidR="00535020" w:rsidRPr="00877870">
        <w:rPr>
          <w:iCs/>
        </w:rPr>
        <w:t>ORLEN S.A</w:t>
      </w:r>
      <w:r w:rsidR="00455A8D">
        <w:rPr>
          <w:iCs/>
        </w:rPr>
        <w:t>.</w:t>
      </w:r>
      <w:r w:rsidRPr="00877870">
        <w:rPr>
          <w:iCs/>
        </w:rPr>
        <w:t xml:space="preserve"> lub w oparciu o szczególne przepisy prawa, </w:t>
      </w:r>
      <w:r w:rsidR="00C976EE" w:rsidRPr="00877870">
        <w:rPr>
          <w:iCs/>
        </w:rPr>
        <w:t>Kupujący</w:t>
      </w:r>
      <w:r w:rsidRPr="00877870">
        <w:rPr>
          <w:iCs/>
        </w:rPr>
        <w:t xml:space="preserve"> powiadomi </w:t>
      </w:r>
      <w:r w:rsidR="00C976EE" w:rsidRPr="00877870">
        <w:rPr>
          <w:iCs/>
        </w:rPr>
        <w:t>Sprzedawcę</w:t>
      </w:r>
      <w:r w:rsidRPr="00877870">
        <w:rPr>
          <w:iCs/>
        </w:rPr>
        <w:t xml:space="preserve"> na piśmie, o przedłużeniu okresu ochrony, o dodatkowy wskazany przez </w:t>
      </w:r>
      <w:r w:rsidR="00C976EE" w:rsidRPr="00877870">
        <w:rPr>
          <w:iCs/>
        </w:rPr>
        <w:t>Kupującego</w:t>
      </w:r>
      <w:r w:rsidRPr="00877870">
        <w:rPr>
          <w:iCs/>
        </w:rPr>
        <w:t xml:space="preserve"> okres (nie dłuższy jednak niż 10 lat), na co </w:t>
      </w:r>
      <w:r w:rsidR="00C976EE" w:rsidRPr="00877870">
        <w:rPr>
          <w:iCs/>
        </w:rPr>
        <w:t>Sprzedawca</w:t>
      </w:r>
      <w:r w:rsidRPr="00877870">
        <w:rPr>
          <w:iCs/>
        </w:rPr>
        <w:t xml:space="preserve">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19356F62" w14:textId="0F0CE0C6" w:rsidR="00516ECD" w:rsidRPr="00877870" w:rsidRDefault="00516ECD" w:rsidP="00877870">
      <w:pPr>
        <w:numPr>
          <w:ilvl w:val="0"/>
          <w:numId w:val="21"/>
        </w:numPr>
        <w:tabs>
          <w:tab w:val="clear" w:pos="360"/>
        </w:tabs>
        <w:spacing w:before="120" w:line="360" w:lineRule="auto"/>
        <w:jc w:val="both"/>
      </w:pPr>
      <w:r w:rsidRPr="00877870">
        <w:rPr>
          <w:iCs/>
        </w:rPr>
        <w:t>Nie</w:t>
      </w:r>
      <w:r w:rsidRPr="00877870">
        <w:t xml:space="preserve"> później niż w terminie 3 dni roboczych po upływie okresu ochrony o, którym mowa w ust. 6 powyżej </w:t>
      </w:r>
      <w:r w:rsidR="00C976EE" w:rsidRPr="00877870">
        <w:t>Sprzedawca</w:t>
      </w:r>
      <w:r w:rsidRPr="00877870">
        <w:t xml:space="preserve"> oraz wszelkie osoby, którym </w:t>
      </w:r>
      <w:r w:rsidR="00C976EE" w:rsidRPr="00877870">
        <w:t>Sprzedawca</w:t>
      </w:r>
      <w:r w:rsidRPr="00877870">
        <w:t xml:space="preserve"> przekazał Tajemnicę Przedsiębiorstwa zobowiązane są zwrócić </w:t>
      </w:r>
      <w:r w:rsidR="00535020" w:rsidRPr="00877870">
        <w:t>ORLEN S.A</w:t>
      </w:r>
      <w:r w:rsidR="00455A8D">
        <w:t>.</w:t>
      </w:r>
      <w:r w:rsidRPr="00877870">
        <w:t xml:space="preserve"> lub zniszczyć wszelkie materiały ją zawierające.</w:t>
      </w:r>
    </w:p>
    <w:p w14:paraId="31FEAF69" w14:textId="20EB2A78" w:rsidR="00516ECD" w:rsidRPr="00877870" w:rsidRDefault="00516ECD" w:rsidP="00877870">
      <w:pPr>
        <w:numPr>
          <w:ilvl w:val="0"/>
          <w:numId w:val="21"/>
        </w:numPr>
        <w:tabs>
          <w:tab w:val="clear" w:pos="360"/>
        </w:tabs>
        <w:spacing w:before="120" w:line="360" w:lineRule="auto"/>
        <w:jc w:val="both"/>
        <w:rPr>
          <w:iCs/>
        </w:rPr>
      </w:pPr>
      <w:r w:rsidRPr="00877870">
        <w:t xml:space="preserve">W przypadku nieuprawnionego wykorzystania, przekazania lub ujawnienia przez Zleceniobiorcę Tajemnicy Przedsiębiorstwa, </w:t>
      </w:r>
      <w:r w:rsidR="00C976EE" w:rsidRPr="00877870">
        <w:t>Kupujący</w:t>
      </w:r>
      <w:r w:rsidRPr="00877870">
        <w:t xml:space="preserve"> uprawniony jest do żądania od Wykonawcy zapłaty kary umownej w wysokości 100 000,00 zł (słownie: sto tysięcy złotych netto) za każdy przypadek nieuprawnionego wykorzystania, przekazania lub ujawnienia ww. informacji. Zapłata kary umownej wskazanej powyżej nie ogranicza prawa </w:t>
      </w:r>
      <w:r w:rsidR="00535020" w:rsidRPr="00877870">
        <w:rPr>
          <w:iCs/>
        </w:rPr>
        <w:t>ORLEN S.A</w:t>
      </w:r>
      <w:r w:rsidR="00455A8D">
        <w:rPr>
          <w:iCs/>
        </w:rPr>
        <w:t>.</w:t>
      </w:r>
      <w:r w:rsidRPr="00877870">
        <w:rPr>
          <w:iCs/>
        </w:rPr>
        <w:t xml:space="preserve"> do dochodzenia od Wykonawcy odszkodowania na zasadach ogólnych, </w:t>
      </w:r>
      <w:r w:rsidRPr="00877870">
        <w:rPr>
          <w:iCs/>
        </w:rPr>
        <w:br/>
        <w:t xml:space="preserve">w przypadku gdy wysokość poniesionej szkody przewyższa zastrzeżoną w niniejszej umowie wysokość kary umownej. Powyższe nie wyłącza w żaden sposób innych sankcji </w:t>
      </w:r>
      <w:r w:rsidR="00BF5AFF" w:rsidRPr="00877870">
        <w:rPr>
          <w:iCs/>
        </w:rPr>
        <w:br/>
      </w:r>
      <w:r w:rsidRPr="00877870">
        <w:rPr>
          <w:iCs/>
        </w:rPr>
        <w:t xml:space="preserve">i uprawnień </w:t>
      </w:r>
      <w:r w:rsidR="00535020" w:rsidRPr="00877870">
        <w:rPr>
          <w:iCs/>
        </w:rPr>
        <w:t>ORLEN S.A</w:t>
      </w:r>
      <w:r w:rsidR="00455A8D">
        <w:rPr>
          <w:iCs/>
        </w:rPr>
        <w:t>.</w:t>
      </w:r>
      <w:r w:rsidRPr="00877870">
        <w:rPr>
          <w:iCs/>
        </w:rPr>
        <w:t xml:space="preserve"> określonych w przepisach prawa, w tym w ustawie z dnia 16 kwietnia 1993 roku o zwalczaniu nieuczciwej konkurencji.</w:t>
      </w:r>
    </w:p>
    <w:p w14:paraId="129C1A73" w14:textId="568A1E0A" w:rsidR="00516ECD" w:rsidRPr="00877870" w:rsidRDefault="00516ECD" w:rsidP="00877870">
      <w:pPr>
        <w:numPr>
          <w:ilvl w:val="0"/>
          <w:numId w:val="21"/>
        </w:numPr>
        <w:tabs>
          <w:tab w:val="clear" w:pos="360"/>
        </w:tabs>
        <w:spacing w:before="120" w:line="360" w:lineRule="auto"/>
        <w:jc w:val="both"/>
        <w:rPr>
          <w:iCs/>
        </w:rPr>
      </w:pPr>
      <w:r w:rsidRPr="00877870">
        <w:rPr>
          <w:iCs/>
        </w:rPr>
        <w:t xml:space="preserve">W przypadku, gdy w trakcie realizacji niniejszej umowy, zaistnieje konieczność dostępu lub przekazania Wykonawcy, w jakiejkolwiek formie, informacji stanowiących Tajemnicę Spółki ORLEN rozumianej jako szczególnie chroniony rodzaj Tajemnicy Przedsiębiorstwa </w:t>
      </w:r>
      <w:r w:rsidR="00535020" w:rsidRPr="00877870">
        <w:rPr>
          <w:iCs/>
        </w:rPr>
        <w:lastRenderedPageBreak/>
        <w:t>ORLEN S.A</w:t>
      </w:r>
      <w:r w:rsidRPr="00877870">
        <w:rPr>
          <w:iCs/>
        </w:rPr>
        <w:t xml:space="preserve">, co do której podjęto szczególne działania określone w aktach wewnętrznych </w:t>
      </w:r>
      <w:r w:rsidR="00535020" w:rsidRPr="00877870">
        <w:rPr>
          <w:iCs/>
        </w:rPr>
        <w:t>ORLEN S.A</w:t>
      </w:r>
      <w:r w:rsidRPr="00877870">
        <w:rPr>
          <w:iCs/>
        </w:rPr>
        <w:t xml:space="preserve">, w celu zachowania jej w tajemnicy i której wykorzystanie, przekazanie lub ujawnienie osobie nieuprawnionej w znacznym stopniu zagraża lub narusza interesy </w:t>
      </w:r>
      <w:r w:rsidR="00535020" w:rsidRPr="00877870">
        <w:rPr>
          <w:iCs/>
        </w:rPr>
        <w:t>ORLEN S.A</w:t>
      </w:r>
      <w:r w:rsidRPr="00877870">
        <w:rPr>
          <w:iCs/>
        </w:rPr>
        <w:t xml:space="preserve">, </w:t>
      </w:r>
      <w:r w:rsidR="00C976EE" w:rsidRPr="00877870">
        <w:rPr>
          <w:iCs/>
        </w:rPr>
        <w:t>Sprzedawca</w:t>
      </w:r>
      <w:r w:rsidRPr="00877870">
        <w:rPr>
          <w:iCs/>
        </w:rPr>
        <w:t xml:space="preserve"> zobowiązuje się do niezwłocznego zawarcia ze Zleceniodawcą, przed otrzymaniem i rozpoczęciem przetwarzania takich informacji, aneksu do niniejszej umowy, zgodnego z wewnętrznymi aktami </w:t>
      </w:r>
      <w:r w:rsidR="00535020" w:rsidRPr="00877870">
        <w:rPr>
          <w:iCs/>
        </w:rPr>
        <w:t>ORLEN S.A</w:t>
      </w:r>
      <w:r w:rsidRPr="00877870">
        <w:rPr>
          <w:iCs/>
        </w:rPr>
        <w:t>, którego przedmiotem będą zasady i warunki ochrony Tajemnicy Spółki   ORLEN.</w:t>
      </w:r>
    </w:p>
    <w:p w14:paraId="09AF7650" w14:textId="4BF44493" w:rsidR="00770A8F" w:rsidRPr="00877870" w:rsidRDefault="00516ECD" w:rsidP="00877870">
      <w:pPr>
        <w:numPr>
          <w:ilvl w:val="0"/>
          <w:numId w:val="21"/>
        </w:numPr>
        <w:tabs>
          <w:tab w:val="clear" w:pos="360"/>
        </w:tabs>
        <w:spacing w:before="120" w:line="360" w:lineRule="auto"/>
        <w:jc w:val="both"/>
        <w:rPr>
          <w:i/>
          <w:iCs/>
        </w:rPr>
      </w:pPr>
      <w:r w:rsidRPr="00877870">
        <w:rPr>
          <w:iCs/>
        </w:rPr>
        <w:t xml:space="preserve">Dla uniknięcia wątpliwości Strony potwierdzają, że </w:t>
      </w:r>
      <w:r w:rsidR="00C976EE" w:rsidRPr="00877870">
        <w:rPr>
          <w:iCs/>
        </w:rPr>
        <w:t>Sprzedawca</w:t>
      </w:r>
      <w:r w:rsidRPr="00877870">
        <w:rPr>
          <w:iCs/>
        </w:rPr>
        <w:t>, niezależnie od obowiązków określonych w niniejszej umowie, zobowiązany jest także do przestrzegania dodatkowych wymogów dotyczących ochrony określonych rodzajów informacji (np. danych osobowych, informacji poufnych) wynikających z obowiązujących przepisów prawa</w:t>
      </w:r>
      <w:r w:rsidRPr="00877870">
        <w:rPr>
          <w:i/>
          <w:iCs/>
        </w:rPr>
        <w:t>.</w:t>
      </w:r>
    </w:p>
    <w:p w14:paraId="2B5A87F2" w14:textId="77777777" w:rsidR="00BA61E3" w:rsidRPr="00877870" w:rsidRDefault="00BA61E3" w:rsidP="00877870">
      <w:pPr>
        <w:spacing w:before="120" w:after="120" w:line="360" w:lineRule="auto"/>
        <w:ind w:left="360" w:hanging="502"/>
        <w:jc w:val="both"/>
        <w:rPr>
          <w:snapToGrid w:val="0"/>
        </w:rPr>
      </w:pPr>
    </w:p>
    <w:p w14:paraId="4B1E212F" w14:textId="1CC2FFDC" w:rsidR="0057064D" w:rsidRPr="00877870" w:rsidRDefault="00115FA3" w:rsidP="00877870">
      <w:pPr>
        <w:spacing w:before="120" w:line="360" w:lineRule="auto"/>
        <w:jc w:val="center"/>
        <w:rPr>
          <w:iCs/>
        </w:rPr>
      </w:pPr>
      <w:r w:rsidRPr="00877870">
        <w:rPr>
          <w:b/>
        </w:rPr>
        <w:t>§1</w:t>
      </w:r>
      <w:r w:rsidR="00366D2B">
        <w:rPr>
          <w:b/>
        </w:rPr>
        <w:t>3</w:t>
      </w:r>
    </w:p>
    <w:p w14:paraId="5DEBF2D8" w14:textId="77777777" w:rsidR="0057064D" w:rsidRPr="00877870" w:rsidRDefault="0057064D" w:rsidP="00877870">
      <w:pPr>
        <w:spacing w:line="360" w:lineRule="auto"/>
        <w:jc w:val="center"/>
        <w:rPr>
          <w:b/>
        </w:rPr>
      </w:pPr>
      <w:r w:rsidRPr="00877870">
        <w:rPr>
          <w:b/>
        </w:rPr>
        <w:t>OCHRONA DANYCH OSOBOWYCH</w:t>
      </w:r>
    </w:p>
    <w:p w14:paraId="3FD04274" w14:textId="77777777" w:rsidR="00770A8F" w:rsidRPr="00877870" w:rsidRDefault="00770A8F" w:rsidP="00877870">
      <w:pPr>
        <w:numPr>
          <w:ilvl w:val="0"/>
          <w:numId w:val="23"/>
        </w:numPr>
        <w:tabs>
          <w:tab w:val="clear" w:pos="360"/>
        </w:tabs>
        <w:spacing w:before="120" w:line="360" w:lineRule="auto"/>
        <w:jc w:val="both"/>
      </w:pPr>
      <w:r w:rsidRPr="00877870">
        <w:rPr>
          <w:rStyle w:val="Uwydatnienie"/>
          <w:i w:val="0"/>
          <w:color w:val="000000"/>
        </w:rPr>
        <w:t xml:space="preserve">Strony oświadczają, że wzajemnie udostępniają sobie dane osobowe swoich </w:t>
      </w:r>
      <w:r w:rsidRPr="00877870">
        <w:t xml:space="preserve">reprezentantów, pracowników lub współpracowników zaangażowanych w realizację Umowy, w zakresie obejmującym ich służbowe dane kontaktowe jak np. imię i nazwisko, stanowisko służbowe, służbowy numer telefonu, służbowy adres email, zajmowane stanowisko i miejsce wykonywania pracy oraz niezbędnych danych indentyfikacyjnych w przypadku Pełnomocników. Każda ze Stron będzie przetwarzała udostępnione jej dane osobowe drugiej Strony wskazane w zdaniu powyżej jako administrator tych danych </w:t>
      </w:r>
      <w:r w:rsidR="00F77CA1" w:rsidRPr="00877870">
        <w:br/>
      </w:r>
      <w:r w:rsidRPr="00877870">
        <w:t>w rozumieniu obowiązujących przepisów o ochronie  danych osobowych.</w:t>
      </w:r>
    </w:p>
    <w:p w14:paraId="33922AE4" w14:textId="77777777" w:rsidR="00770A8F" w:rsidRPr="00877870" w:rsidRDefault="00770A8F" w:rsidP="00877870">
      <w:pPr>
        <w:numPr>
          <w:ilvl w:val="0"/>
          <w:numId w:val="23"/>
        </w:numPr>
        <w:tabs>
          <w:tab w:val="clear" w:pos="360"/>
        </w:tabs>
        <w:spacing w:before="120" w:line="360" w:lineRule="auto"/>
        <w:jc w:val="both"/>
        <w:rPr>
          <w:iCs/>
        </w:rPr>
      </w:pPr>
      <w:r w:rsidRPr="00877870">
        <w:t>Sprzedawca</w:t>
      </w:r>
      <w:r w:rsidRPr="00877870">
        <w:rPr>
          <w:iCs/>
        </w:rPr>
        <w:t xml:space="preserve"> zobowiązany jest do wypełnienia, w imieniu ORLEN S.A. jako Administratora danych w rozumieniu obowiązujących przepisów prawa o ochronie danych osobowych, niezwłocznie, jednakże nie później niż w terminie 30 (trzydzieści) dni od dnia zawarcia niniejszej umowy, obowiązku informacyjnego  wobec osób fizycznych zatrudnionych przez Sprzedawcę lub współpracujących ze Sprzedawcą przy zawarciu lub realizacji niniejszej umowy - bez względu na podstawę prawną tej współpracy - których dane osobowe udostępnione zostały ORLEN S.A. przez Sprzedawcę w związku z zawarciem lub realizacją niniejszej umowy. Obowiązek, o którym mowa w zdaniu poprzedzającym powinien zostać spełniony poprzez przekazanie tym osobom klauzuli informacyjnej </w:t>
      </w:r>
      <w:r w:rsidRPr="00877870">
        <w:rPr>
          <w:iCs/>
        </w:rPr>
        <w:lastRenderedPageBreak/>
        <w:t>stanowiącej Załącznik nr 7 do niniejszej umowy, przy jednoczesnym zachowaniu zasady rozliczalności.</w:t>
      </w:r>
    </w:p>
    <w:p w14:paraId="320B0622" w14:textId="0FFF1EE2" w:rsidR="00C33AF4" w:rsidRPr="00877870" w:rsidRDefault="00115FA3" w:rsidP="00877870">
      <w:pPr>
        <w:pStyle w:val="Akapitzlist"/>
        <w:spacing w:before="120" w:line="360" w:lineRule="auto"/>
        <w:ind w:left="0"/>
        <w:jc w:val="center"/>
        <w:rPr>
          <w:iCs/>
        </w:rPr>
      </w:pPr>
      <w:r w:rsidRPr="00877870">
        <w:rPr>
          <w:b/>
        </w:rPr>
        <w:t>§ 1</w:t>
      </w:r>
      <w:r w:rsidR="00366D2B">
        <w:rPr>
          <w:b/>
        </w:rPr>
        <w:t>4</w:t>
      </w:r>
    </w:p>
    <w:p w14:paraId="6BF7037E" w14:textId="77777777" w:rsidR="00C33AF4" w:rsidRPr="00877870" w:rsidRDefault="00C33AF4" w:rsidP="00877870">
      <w:pPr>
        <w:spacing w:line="360" w:lineRule="auto"/>
        <w:ind w:right="-1"/>
        <w:jc w:val="center"/>
        <w:rPr>
          <w:b/>
        </w:rPr>
      </w:pPr>
      <w:bookmarkStart w:id="6" w:name="_Toc4416075"/>
      <w:r w:rsidRPr="00877870">
        <w:rPr>
          <w:b/>
        </w:rPr>
        <w:t>KOMUNIKACJA ZEWNĘTRZNA</w:t>
      </w:r>
      <w:bookmarkEnd w:id="6"/>
    </w:p>
    <w:p w14:paraId="7E4DDB00" w14:textId="77777777" w:rsidR="00D50BA6" w:rsidRPr="00877870" w:rsidRDefault="00D50BA6" w:rsidP="00877870">
      <w:pPr>
        <w:spacing w:line="360" w:lineRule="auto"/>
        <w:ind w:right="-1"/>
        <w:jc w:val="center"/>
        <w:rPr>
          <w:b/>
        </w:rPr>
      </w:pPr>
    </w:p>
    <w:p w14:paraId="0BD7944D" w14:textId="77777777" w:rsidR="00D50BA6" w:rsidRPr="00877870" w:rsidRDefault="00D50BA6" w:rsidP="00877870">
      <w:pPr>
        <w:numPr>
          <w:ilvl w:val="0"/>
          <w:numId w:val="24"/>
        </w:numPr>
        <w:spacing w:before="120" w:line="360" w:lineRule="auto"/>
        <w:jc w:val="both"/>
        <w:rPr>
          <w:iCs/>
        </w:rPr>
      </w:pPr>
      <w:r w:rsidRPr="00877870">
        <w:rPr>
          <w:iCs/>
        </w:rPr>
        <w:t>Sprzedawca zobowiązuje się uzyskać uprzednią pisemną zgodę ORLEN S.A. na  zamieszczenie firmy, nazwy spółki, znaku towarowego lub innego oznaczenia chronionego na rzecz ORLEN S.A. na swojej stronie internetowej, liście kontrahentów,</w:t>
      </w:r>
      <w:r w:rsidRPr="00877870">
        <w:rPr>
          <w:iCs/>
        </w:rPr>
        <w:br/>
        <w:t>w broszurach, reklamie oraz wszelkich innych materiałach reklamowych</w:t>
      </w:r>
      <w:r w:rsidRPr="00877870">
        <w:rPr>
          <w:iCs/>
        </w:rPr>
        <w:br/>
        <w:t>i marketingowych.  W takim przypadku, Sprzedawca zobowiązuje się do przedłożenia do ORLEN S.A., wraz z wnioskiem o wyrażenie zgody, projektu materiałów,</w:t>
      </w:r>
      <w:r w:rsidRPr="00877870">
        <w:rPr>
          <w:iCs/>
        </w:rPr>
        <w:br/>
        <w:t xml:space="preserve">w których takie dane miałyby zostać zamieszczone.  </w:t>
      </w:r>
    </w:p>
    <w:p w14:paraId="6D506123" w14:textId="0CB29FA9" w:rsidR="00D50BA6" w:rsidRPr="00877870" w:rsidRDefault="00D50BA6" w:rsidP="00877870">
      <w:pPr>
        <w:numPr>
          <w:ilvl w:val="0"/>
          <w:numId w:val="24"/>
        </w:numPr>
        <w:tabs>
          <w:tab w:val="clear" w:pos="360"/>
        </w:tabs>
        <w:spacing w:before="120" w:line="360" w:lineRule="auto"/>
        <w:jc w:val="both"/>
        <w:rPr>
          <w:iCs/>
        </w:rPr>
      </w:pPr>
      <w:r w:rsidRPr="00877870">
        <w:rPr>
          <w:iCs/>
        </w:rPr>
        <w:t>Sprzedawca  zobowiązuje się również do uzyskania uprzedniej pisemnej zgody</w:t>
      </w:r>
      <w:r w:rsidRPr="00877870">
        <w:rPr>
          <w:iCs/>
        </w:rPr>
        <w:br/>
        <w:t>ORLEN S.A. na przekazanie środkom masowego przekazu takim jak prasa, radio, TV, Internet jakichkolwiek informacji dotyczących Umowy. W takim przypadku, Sprzedawca zobowiązuje się do przedłożenia do ORLEN S.A., wraz z wnioskiem o wyrażenie zgody, treści informacji jaka miałaby zostać wykorzystana w środkach masowego przekazu.</w:t>
      </w:r>
    </w:p>
    <w:p w14:paraId="2C73A986" w14:textId="617191F8" w:rsidR="00D50BA6" w:rsidRPr="00877870" w:rsidRDefault="00D50BA6" w:rsidP="00877870">
      <w:pPr>
        <w:numPr>
          <w:ilvl w:val="0"/>
          <w:numId w:val="24"/>
        </w:numPr>
        <w:tabs>
          <w:tab w:val="clear" w:pos="360"/>
        </w:tabs>
        <w:spacing w:before="120" w:line="360" w:lineRule="auto"/>
        <w:jc w:val="both"/>
        <w:rPr>
          <w:iCs/>
        </w:rPr>
      </w:pPr>
      <w:r w:rsidRPr="00877870">
        <w:rPr>
          <w:iCs/>
        </w:rPr>
        <w:t>Obowiązek uzyskania zgody, o której mowa w ust. 1 i 2 powyżej, nie dotyczy:</w:t>
      </w:r>
    </w:p>
    <w:p w14:paraId="366DFBA0" w14:textId="77777777" w:rsidR="00D50BA6" w:rsidRPr="00877870" w:rsidRDefault="00D50BA6" w:rsidP="00877870">
      <w:pPr>
        <w:numPr>
          <w:ilvl w:val="0"/>
          <w:numId w:val="11"/>
        </w:numPr>
        <w:suppressAutoHyphens w:val="0"/>
        <w:spacing w:line="360" w:lineRule="auto"/>
        <w:jc w:val="both"/>
        <w:rPr>
          <w:lang w:eastAsia="pl-PL"/>
        </w:rPr>
      </w:pPr>
      <w:r w:rsidRPr="00877870">
        <w:rPr>
          <w:lang w:eastAsia="pl-PL"/>
        </w:rPr>
        <w:t>przypadku posługiwania się przez Sprzedawcę uzyskanymi od ORLEN S.A. listami referencyjnymi, jednakże brak obowiązku uzyskania zgody obejmuje tylko</w:t>
      </w:r>
      <w:r w:rsidRPr="00877870">
        <w:rPr>
          <w:lang w:eastAsia="pl-PL"/>
        </w:rPr>
        <w:br/>
        <w:t>i wyłącznie uprawnienie Sprzedawcy do złożenia listów referencyjnych wraz</w:t>
      </w:r>
      <w:r w:rsidRPr="00877870">
        <w:rPr>
          <w:lang w:eastAsia="pl-PL"/>
        </w:rPr>
        <w:br/>
        <w:t>z ofertą składaną przez niego oznaczonemu indywidualnie adresatowi,</w:t>
      </w:r>
    </w:p>
    <w:p w14:paraId="345AF7E0" w14:textId="77777777" w:rsidR="00D50BA6" w:rsidRPr="00877870" w:rsidRDefault="00D50BA6" w:rsidP="00877870">
      <w:pPr>
        <w:numPr>
          <w:ilvl w:val="0"/>
          <w:numId w:val="11"/>
        </w:numPr>
        <w:suppressAutoHyphens w:val="0"/>
        <w:spacing w:line="360" w:lineRule="auto"/>
        <w:jc w:val="both"/>
        <w:rPr>
          <w:lang w:eastAsia="pl-PL"/>
        </w:rPr>
      </w:pPr>
      <w:r w:rsidRPr="00877870">
        <w:rPr>
          <w:lang w:eastAsia="pl-PL"/>
        </w:rPr>
        <w:t>przypadku wypełniania przez Sprzedawcę będącego spółką publiczną  obowiązków informacyjnych wynikających z obowiązujących takie spółki przepisów prawa.</w:t>
      </w:r>
    </w:p>
    <w:p w14:paraId="6B0E03FD" w14:textId="77777777" w:rsidR="00BA61E3" w:rsidRPr="00877870" w:rsidRDefault="00D50BA6" w:rsidP="00877870">
      <w:pPr>
        <w:numPr>
          <w:ilvl w:val="0"/>
          <w:numId w:val="24"/>
        </w:numPr>
        <w:tabs>
          <w:tab w:val="clear" w:pos="360"/>
        </w:tabs>
        <w:spacing w:before="120" w:line="360" w:lineRule="auto"/>
        <w:jc w:val="both"/>
        <w:rPr>
          <w:iCs/>
        </w:rPr>
      </w:pPr>
      <w:r w:rsidRPr="00877870">
        <w:rPr>
          <w:iCs/>
        </w:rPr>
        <w:t>W razie niewykonania lub nienależytego wykonania zobowiązań określonych</w:t>
      </w:r>
      <w:r w:rsidRPr="00877870">
        <w:rPr>
          <w:iCs/>
        </w:rPr>
        <w:br/>
        <w:t>w niniejszym paragrafie, ORLEN S.A. jest uprawniony do żądania zapłaty kary umownej w wysokości 100 000 PLN  (słownie: sto tysięcy złotych)  za każdy przypadek naruszenia. Zapłata kary umownej, o której mowa powyżej, nie ogranicza prawa</w:t>
      </w:r>
      <w:r w:rsidRPr="00877870">
        <w:rPr>
          <w:iCs/>
        </w:rPr>
        <w:br/>
        <w:t xml:space="preserve">ORLEN S.A. do  dochodzenia odszkodowania uzupełniającego na zasadach ogólnych, </w:t>
      </w:r>
      <w:r w:rsidRPr="00877870">
        <w:rPr>
          <w:iCs/>
        </w:rPr>
        <w:br/>
        <w:t>w przypadku, gdy wysokość poniesionej szkody przewyższa zastrzeżoną wysokość kary umownej.</w:t>
      </w:r>
    </w:p>
    <w:p w14:paraId="13BBE46B" w14:textId="77777777" w:rsidR="00C33AF4" w:rsidRPr="00877870" w:rsidRDefault="00C33AF4" w:rsidP="00877870">
      <w:pPr>
        <w:spacing w:line="360" w:lineRule="auto"/>
        <w:ind w:right="-1"/>
        <w:jc w:val="center"/>
        <w:rPr>
          <w:b/>
        </w:rPr>
      </w:pPr>
    </w:p>
    <w:p w14:paraId="2A3698BE" w14:textId="2FF9AF93" w:rsidR="00C33AF4" w:rsidRPr="00877870" w:rsidRDefault="00115FA3" w:rsidP="00877870">
      <w:pPr>
        <w:spacing w:line="360" w:lineRule="auto"/>
        <w:ind w:right="-1"/>
        <w:jc w:val="center"/>
        <w:rPr>
          <w:b/>
        </w:rPr>
      </w:pPr>
      <w:r w:rsidRPr="00877870">
        <w:rPr>
          <w:b/>
        </w:rPr>
        <w:lastRenderedPageBreak/>
        <w:t>§ 1</w:t>
      </w:r>
      <w:r w:rsidR="00366D2B">
        <w:rPr>
          <w:b/>
        </w:rPr>
        <w:t>5</w:t>
      </w:r>
    </w:p>
    <w:p w14:paraId="0B8E6986" w14:textId="77777777" w:rsidR="00D50BA6" w:rsidRPr="00877870" w:rsidRDefault="00C33AF4" w:rsidP="00877870">
      <w:pPr>
        <w:spacing w:line="360" w:lineRule="auto"/>
        <w:ind w:right="-1"/>
        <w:jc w:val="center"/>
        <w:rPr>
          <w:b/>
        </w:rPr>
      </w:pPr>
      <w:bookmarkStart w:id="7" w:name="_Toc4415460"/>
      <w:bookmarkStart w:id="8" w:name="_Toc4416080"/>
      <w:r w:rsidRPr="00877870">
        <w:rPr>
          <w:b/>
        </w:rPr>
        <w:t>KLAUZULA ANTYKORUPCYJNA</w:t>
      </w:r>
      <w:bookmarkEnd w:id="7"/>
      <w:bookmarkEnd w:id="8"/>
    </w:p>
    <w:p w14:paraId="7172EB81" w14:textId="77777777" w:rsidR="00D50BA6" w:rsidRPr="00877870" w:rsidRDefault="00D50BA6" w:rsidP="00877870">
      <w:pPr>
        <w:numPr>
          <w:ilvl w:val="0"/>
          <w:numId w:val="25"/>
        </w:numPr>
        <w:spacing w:before="120" w:line="360" w:lineRule="auto"/>
        <w:jc w:val="both"/>
        <w:rPr>
          <w:iCs/>
        </w:rPr>
      </w:pPr>
      <w:r w:rsidRPr="00877870">
        <w:rPr>
          <w:iCs/>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60C1AC0C" w14:textId="77777777" w:rsidR="00D50BA6" w:rsidRPr="00877870" w:rsidRDefault="00D50BA6" w:rsidP="00877870">
      <w:pPr>
        <w:numPr>
          <w:ilvl w:val="0"/>
          <w:numId w:val="25"/>
        </w:numPr>
        <w:tabs>
          <w:tab w:val="clear" w:pos="360"/>
        </w:tabs>
        <w:spacing w:before="120" w:line="360" w:lineRule="auto"/>
        <w:jc w:val="both"/>
        <w:rPr>
          <w:iCs/>
        </w:rPr>
      </w:pPr>
      <w:r w:rsidRPr="00877870">
        <w:rPr>
          <w:iCs/>
        </w:rPr>
        <w:t xml:space="preserve">Każda ze Stron zaświadcza, że wdrożyła procedury przeciwdziałania korupcji </w:t>
      </w:r>
      <w:r w:rsidRPr="00877870">
        <w:rPr>
          <w:iCs/>
        </w:rPr>
        <w:br/>
        <w:t xml:space="preserve">i konfliktowi interesów. </w:t>
      </w:r>
    </w:p>
    <w:p w14:paraId="00F22FB1" w14:textId="77777777" w:rsidR="00D50BA6" w:rsidRPr="00877870" w:rsidRDefault="00D50BA6" w:rsidP="00877870">
      <w:pPr>
        <w:numPr>
          <w:ilvl w:val="0"/>
          <w:numId w:val="25"/>
        </w:numPr>
        <w:tabs>
          <w:tab w:val="clear" w:pos="360"/>
        </w:tabs>
        <w:spacing w:before="120" w:line="360" w:lineRule="auto"/>
        <w:jc w:val="both"/>
        <w:rPr>
          <w:iCs/>
        </w:rPr>
      </w:pPr>
      <w:r w:rsidRPr="00877870">
        <w:rPr>
          <w:iCs/>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w:t>
      </w:r>
      <w:r w:rsidRPr="00877870">
        <w:rPr>
          <w:iCs/>
        </w:rPr>
        <w:br/>
        <w:t xml:space="preserve">i wyjaśniania nieprawidłowości, zarówno bezpośrednio, jak i działając poprzez kontrolowane lub powiązane podmioty gospodarcze Stron. </w:t>
      </w:r>
    </w:p>
    <w:p w14:paraId="661C38EB" w14:textId="77777777" w:rsidR="00D50BA6" w:rsidRPr="00877870" w:rsidRDefault="00D50BA6" w:rsidP="00877870">
      <w:pPr>
        <w:numPr>
          <w:ilvl w:val="0"/>
          <w:numId w:val="25"/>
        </w:numPr>
        <w:tabs>
          <w:tab w:val="clear" w:pos="360"/>
        </w:tabs>
        <w:spacing w:before="120" w:line="360" w:lineRule="auto"/>
        <w:jc w:val="both"/>
        <w:rPr>
          <w:lang w:eastAsia="pl-PL"/>
        </w:rPr>
      </w:pPr>
      <w:r w:rsidRPr="00877870">
        <w:rPr>
          <w:iCs/>
        </w:rPr>
        <w:t>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w:t>
      </w:r>
      <w:r w:rsidRPr="00877870">
        <w:rPr>
          <w:lang w:eastAsia="pl-PL"/>
        </w:rPr>
        <w:t xml:space="preserve">ci bezpośrednio lub pośrednio żadnemu z niżej wymienionych: </w:t>
      </w:r>
    </w:p>
    <w:p w14:paraId="63C0823C" w14:textId="77777777" w:rsidR="00D50BA6" w:rsidRPr="00877870" w:rsidRDefault="00D50BA6" w:rsidP="00877870">
      <w:pPr>
        <w:numPr>
          <w:ilvl w:val="0"/>
          <w:numId w:val="8"/>
        </w:numPr>
        <w:suppressAutoHyphens w:val="0"/>
        <w:spacing w:line="360" w:lineRule="auto"/>
        <w:ind w:left="709" w:hanging="371"/>
        <w:contextualSpacing/>
        <w:jc w:val="both"/>
        <w:rPr>
          <w:lang w:eastAsia="pl-PL"/>
        </w:rPr>
      </w:pPr>
      <w:r w:rsidRPr="00877870">
        <w:rPr>
          <w:lang w:eastAsia="pl-PL"/>
        </w:rPr>
        <w:t>członkowi zarządu, dyrektorowi, pracownikowi, ani agentowi Strony lub któregokolwiek kontrolowanego lub powiązanego podmiotu gospodarczego Stron,</w:t>
      </w:r>
    </w:p>
    <w:p w14:paraId="6B512E8E" w14:textId="77777777" w:rsidR="00D50BA6" w:rsidRPr="00877870" w:rsidRDefault="00D50BA6" w:rsidP="00877870">
      <w:pPr>
        <w:numPr>
          <w:ilvl w:val="0"/>
          <w:numId w:val="8"/>
        </w:numPr>
        <w:suppressAutoHyphens w:val="0"/>
        <w:spacing w:line="360" w:lineRule="auto"/>
        <w:ind w:left="709" w:hanging="371"/>
        <w:contextualSpacing/>
        <w:jc w:val="both"/>
        <w:rPr>
          <w:lang w:eastAsia="pl-PL"/>
        </w:rPr>
      </w:pPr>
      <w:r w:rsidRPr="00877870">
        <w:rPr>
          <w:lang w:eastAsia="pl-PL"/>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2473F9F8" w14:textId="77777777" w:rsidR="00D50BA6" w:rsidRPr="00877870" w:rsidRDefault="00D50BA6" w:rsidP="00877870">
      <w:pPr>
        <w:numPr>
          <w:ilvl w:val="0"/>
          <w:numId w:val="8"/>
        </w:numPr>
        <w:suppressAutoHyphens w:val="0"/>
        <w:spacing w:line="360" w:lineRule="auto"/>
        <w:ind w:left="709" w:hanging="371"/>
        <w:contextualSpacing/>
        <w:jc w:val="both"/>
        <w:rPr>
          <w:lang w:eastAsia="pl-PL"/>
        </w:rPr>
      </w:pPr>
      <w:r w:rsidRPr="00877870">
        <w:rPr>
          <w:lang w:eastAsia="pl-PL"/>
        </w:rPr>
        <w:t xml:space="preserve">partii politycznej, członkowi partii politycznej, ani kandydatowi na urząd państwowy; </w:t>
      </w:r>
    </w:p>
    <w:p w14:paraId="104966A7" w14:textId="77777777" w:rsidR="00D50BA6" w:rsidRPr="00877870" w:rsidRDefault="00D50BA6" w:rsidP="00877870">
      <w:pPr>
        <w:numPr>
          <w:ilvl w:val="0"/>
          <w:numId w:val="8"/>
        </w:numPr>
        <w:suppressAutoHyphens w:val="0"/>
        <w:spacing w:line="360" w:lineRule="auto"/>
        <w:ind w:left="709" w:hanging="371"/>
        <w:contextualSpacing/>
        <w:jc w:val="both"/>
        <w:rPr>
          <w:lang w:eastAsia="pl-PL"/>
        </w:rPr>
      </w:pPr>
      <w:r w:rsidRPr="00877870">
        <w:rPr>
          <w:lang w:eastAsia="pl-PL"/>
        </w:rPr>
        <w:t xml:space="preserve">agentowi ani pośrednikowi w zamian za opłacenie kogokolwiek z wyżej wymienionych; ani też </w:t>
      </w:r>
    </w:p>
    <w:p w14:paraId="6AF3DA0D" w14:textId="77777777" w:rsidR="00D50BA6" w:rsidRPr="00877870" w:rsidRDefault="00D50BA6" w:rsidP="00877870">
      <w:pPr>
        <w:numPr>
          <w:ilvl w:val="0"/>
          <w:numId w:val="8"/>
        </w:numPr>
        <w:suppressAutoHyphens w:val="0"/>
        <w:spacing w:line="360" w:lineRule="auto"/>
        <w:ind w:left="709" w:hanging="371"/>
        <w:contextualSpacing/>
        <w:jc w:val="both"/>
        <w:rPr>
          <w:lang w:eastAsia="pl-PL"/>
        </w:rPr>
      </w:pPr>
      <w:r w:rsidRPr="00877870">
        <w:rPr>
          <w:lang w:eastAsia="pl-PL"/>
        </w:rPr>
        <w:lastRenderedPageBreak/>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28010635" w14:textId="77777777" w:rsidR="00D50BA6" w:rsidRPr="00877870" w:rsidRDefault="00D50BA6" w:rsidP="00877870">
      <w:pPr>
        <w:numPr>
          <w:ilvl w:val="0"/>
          <w:numId w:val="25"/>
        </w:numPr>
        <w:tabs>
          <w:tab w:val="clear" w:pos="360"/>
        </w:tabs>
        <w:spacing w:before="120" w:line="360" w:lineRule="auto"/>
        <w:jc w:val="both"/>
        <w:rPr>
          <w:iCs/>
        </w:rPr>
      </w:pPr>
      <w:r w:rsidRPr="00877870">
        <w:rPr>
          <w:iCs/>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4A57DEDE" w14:textId="7324AB26" w:rsidR="00D50BA6" w:rsidRPr="00877870" w:rsidRDefault="00D50BA6" w:rsidP="00877870">
      <w:pPr>
        <w:numPr>
          <w:ilvl w:val="0"/>
          <w:numId w:val="25"/>
        </w:numPr>
        <w:tabs>
          <w:tab w:val="clear" w:pos="360"/>
        </w:tabs>
        <w:spacing w:before="120" w:line="360" w:lineRule="auto"/>
        <w:jc w:val="both"/>
        <w:rPr>
          <w:iCs/>
        </w:rPr>
      </w:pPr>
      <w:r w:rsidRPr="00877870">
        <w:rPr>
          <w:iCs/>
        </w:rPr>
        <w:t xml:space="preserve">Każda ze Stron zaświadcza, iż w okresie realizacji niniejszej Umowy zapewnia każdej osobie działającej w dobrej wierze możliwość zgłaszania naruszeń prawa za pośrednictwem poczty elektronicznej na adres: </w:t>
      </w:r>
      <w:hyperlink r:id="rId13" w:history="1">
        <w:r w:rsidRPr="00877870">
          <w:rPr>
            <w:iCs/>
          </w:rPr>
          <w:t>naruszenieprawa@orlen.pl</w:t>
        </w:r>
      </w:hyperlink>
      <w:r w:rsidRPr="00877870">
        <w:rPr>
          <w:iCs/>
        </w:rPr>
        <w:t xml:space="preserve"> lub pod </w:t>
      </w:r>
      <w:r w:rsidR="006A00FA" w:rsidRPr="00877870">
        <w:rPr>
          <w:iCs/>
        </w:rPr>
        <w:br/>
      </w:r>
      <w:r w:rsidRPr="00877870">
        <w:rPr>
          <w:iCs/>
        </w:rPr>
        <w:t>numerem telefonu: +48 800 322 323 – bez identyfikacji numeru osoby dzwoniącej.</w:t>
      </w:r>
    </w:p>
    <w:p w14:paraId="280DCCA8" w14:textId="47D9ECEE" w:rsidR="00D50BA6" w:rsidRPr="00877870" w:rsidRDefault="00D50BA6" w:rsidP="00877870">
      <w:pPr>
        <w:numPr>
          <w:ilvl w:val="0"/>
          <w:numId w:val="25"/>
        </w:numPr>
        <w:tabs>
          <w:tab w:val="clear" w:pos="360"/>
        </w:tabs>
        <w:spacing w:before="120" w:line="360" w:lineRule="auto"/>
        <w:jc w:val="both"/>
        <w:rPr>
          <w:iCs/>
        </w:rPr>
      </w:pPr>
      <w:r w:rsidRPr="00877870">
        <w:rPr>
          <w:iCs/>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5965763B" w14:textId="77777777" w:rsidR="00455A8D" w:rsidRDefault="00455A8D" w:rsidP="00877870">
      <w:pPr>
        <w:spacing w:line="360" w:lineRule="auto"/>
        <w:ind w:left="720" w:hanging="720"/>
        <w:jc w:val="center"/>
        <w:rPr>
          <w:b/>
        </w:rPr>
      </w:pPr>
    </w:p>
    <w:p w14:paraId="1538AC71" w14:textId="36318286" w:rsidR="00EC42BD" w:rsidRPr="00877870" w:rsidRDefault="00EC42BD" w:rsidP="00877870">
      <w:pPr>
        <w:spacing w:line="360" w:lineRule="auto"/>
        <w:ind w:left="720" w:hanging="720"/>
        <w:jc w:val="center"/>
        <w:rPr>
          <w:b/>
        </w:rPr>
      </w:pPr>
      <w:r w:rsidRPr="00877870">
        <w:rPr>
          <w:b/>
        </w:rPr>
        <w:t>§1</w:t>
      </w:r>
      <w:r w:rsidR="00366D2B">
        <w:rPr>
          <w:b/>
        </w:rPr>
        <w:t>6</w:t>
      </w:r>
    </w:p>
    <w:p w14:paraId="3A3C21A3" w14:textId="1476DAA6" w:rsidR="00EC42BD" w:rsidRPr="00877870" w:rsidRDefault="008E4952" w:rsidP="00877870">
      <w:pPr>
        <w:spacing w:line="360" w:lineRule="auto"/>
        <w:ind w:left="720" w:hanging="720"/>
        <w:jc w:val="center"/>
        <w:rPr>
          <w:b/>
        </w:rPr>
      </w:pPr>
      <w:r w:rsidRPr="00877870">
        <w:rPr>
          <w:b/>
        </w:rPr>
        <w:t xml:space="preserve">PRAWA WŁASNOŚCI INTELEKTUALNEJ </w:t>
      </w:r>
    </w:p>
    <w:p w14:paraId="17C817B1" w14:textId="163C4847" w:rsidR="008E4952" w:rsidRPr="00877870" w:rsidRDefault="008E4952" w:rsidP="00877870">
      <w:pPr>
        <w:numPr>
          <w:ilvl w:val="0"/>
          <w:numId w:val="26"/>
        </w:numPr>
        <w:spacing w:before="120" w:line="360" w:lineRule="auto"/>
        <w:jc w:val="both"/>
        <w:rPr>
          <w:iCs/>
        </w:rPr>
      </w:pPr>
      <w:r w:rsidRPr="00877870">
        <w:rPr>
          <w:iCs/>
        </w:rPr>
        <w:t>Wykonawca gwarantuje, że nie istnieją żadne prawa własności intelektualnej, w tym prawa własności przemysłowej, prawa autorskie, czy know-how stron trzecich, które byłyby naruszone przez Zamawiającego w wyniku korzystania przez niego z zamówionego Towaru. Wykonawca zapłaci wszystkie koszty i odszkodowania zasądzane od Zamawiającego w związku ze stwierdzeniem naruszenia praw własności intelektualnej strony trzeciej poprzez korzystanie z Towaru dostarczonego przez Wykonawcę. Ponadto w razie wystąpienia przez osoby trzecie z powództwem opartym na ww. naruszeniach, na wezwanie Zamawiającego, Wykonawca wstąpi niezwłocznie w miejsce Zamawiającego do toczącego się postępowania i zwolni Zamawiającego z udziału w sprawie.</w:t>
      </w:r>
    </w:p>
    <w:p w14:paraId="72419F1D" w14:textId="17DE5697" w:rsidR="008E4952" w:rsidRPr="00877870" w:rsidRDefault="008E4952" w:rsidP="00877870">
      <w:pPr>
        <w:numPr>
          <w:ilvl w:val="0"/>
          <w:numId w:val="26"/>
        </w:numPr>
        <w:spacing w:before="120" w:line="360" w:lineRule="auto"/>
        <w:jc w:val="both"/>
        <w:rPr>
          <w:iCs/>
        </w:rPr>
      </w:pPr>
      <w:r w:rsidRPr="00877870">
        <w:rPr>
          <w:iCs/>
        </w:rPr>
        <w:lastRenderedPageBreak/>
        <w:t>Wykonawca oświadcza i gwarantuje, iż będą mu przysługiwać autorskie prawa majątkowe do wszelkiej dokumentacji, projektów aranżacji, a także wszelkich innych projektów, rysunków, schematów, specyfikacji, instrukcji, wizualizacji, wytworów oraz jakichkolwiek innych materiałów lub rezultatów, które zostaną wytworzone przez Wykonawcę lub na jego zlecenie lub przekazane Zamawiającemu przez Wykonawcę w związku z wykonaniem Umowy oraz poszczególnych Zamówień, i będą stanowiły utwór w rozumieniu przepisów ustawy z dnia 4 lutego 1994 r. o prawie autorskim i prawach pokrewnych (tj. Dz.U. z 2025 r. poz. 24 z późn. zm.), dalej: „Utwór” lub „Utwory”, najpóźniej z chwilą przekazania każdego Utworu Zamawiającemu.</w:t>
      </w:r>
    </w:p>
    <w:p w14:paraId="5A82161E" w14:textId="37D1E152" w:rsidR="008E4952" w:rsidRPr="00877870" w:rsidRDefault="008E4952" w:rsidP="00877870">
      <w:pPr>
        <w:numPr>
          <w:ilvl w:val="0"/>
          <w:numId w:val="26"/>
        </w:numPr>
        <w:spacing w:before="120" w:line="360" w:lineRule="auto"/>
        <w:jc w:val="both"/>
        <w:rPr>
          <w:iCs/>
        </w:rPr>
      </w:pPr>
      <w:r w:rsidRPr="00877870">
        <w:rPr>
          <w:iCs/>
        </w:rPr>
        <w:t>Wykonawca na podstawie Umowy i poszczególnych Zamówień oraz w ramach wynagrodzenia określonego w poszczególnych Zamówieniach, przenosi na Zamawiającego autorskie prawa majątkowe do każdego Utworu, w tym prawo do korzystania z Utworu oraz rozporządzania nim w formie przekazanej przez Wykonawcę oraz w dowolnych opracowaniach (prawa zależne), bez ograniczeń czasowych ani terytorialnych, na wszelkich znanych w chwili zawarcia Umowy polach eksploatacji, a w szczególności na tych wskazanych poniżej:</w:t>
      </w:r>
    </w:p>
    <w:p w14:paraId="4B975D08" w14:textId="4B9D3C05" w:rsidR="008E4952" w:rsidRPr="00877870" w:rsidRDefault="008E4952" w:rsidP="00877870">
      <w:pPr>
        <w:numPr>
          <w:ilvl w:val="1"/>
          <w:numId w:val="26"/>
        </w:numPr>
        <w:spacing w:before="120" w:line="360" w:lineRule="auto"/>
        <w:jc w:val="both"/>
        <w:rPr>
          <w:iCs/>
        </w:rPr>
      </w:pPr>
      <w:r w:rsidRPr="00877870">
        <w:rPr>
          <w:iCs/>
        </w:rPr>
        <w:t>w zakresie utrwalania i zwielokrotniania – wytwarzanie egzemplarzy Utworu wszelkimi technikami, włączając nanoszenie Utworu na dowolne przedmioty;</w:t>
      </w:r>
    </w:p>
    <w:p w14:paraId="08D8D779" w14:textId="1067D060" w:rsidR="008E4952" w:rsidRPr="00877870" w:rsidRDefault="008E4952" w:rsidP="00877870">
      <w:pPr>
        <w:numPr>
          <w:ilvl w:val="1"/>
          <w:numId w:val="26"/>
        </w:numPr>
        <w:spacing w:before="120" w:line="360" w:lineRule="auto"/>
        <w:jc w:val="both"/>
        <w:rPr>
          <w:iCs/>
        </w:rPr>
      </w:pPr>
      <w:r w:rsidRPr="00877870">
        <w:rPr>
          <w:iCs/>
        </w:rPr>
        <w:t>wprowadzenie do obrotu oryginału lub egzemplarzy Utworu, najem i użyczanie;</w:t>
      </w:r>
    </w:p>
    <w:p w14:paraId="01CEEF17" w14:textId="23DD492E" w:rsidR="008E4952" w:rsidRPr="00877870" w:rsidRDefault="008E4952" w:rsidP="00877870">
      <w:pPr>
        <w:numPr>
          <w:ilvl w:val="1"/>
          <w:numId w:val="26"/>
        </w:numPr>
        <w:spacing w:before="120" w:line="360" w:lineRule="auto"/>
        <w:jc w:val="both"/>
        <w:rPr>
          <w:iCs/>
        </w:rPr>
      </w:pPr>
      <w:r w:rsidRPr="00877870">
        <w:rPr>
          <w:iCs/>
        </w:rPr>
        <w:t>wielokrotne wprowadzenie do pamięci komputera, sieci komputerowych, w tym w szczególności Internetu lub sieci wewnętrznej Intranet;</w:t>
      </w:r>
    </w:p>
    <w:p w14:paraId="7AB6E652" w14:textId="04128406" w:rsidR="008E4952" w:rsidRPr="00877870" w:rsidRDefault="008E4952" w:rsidP="00877870">
      <w:pPr>
        <w:numPr>
          <w:ilvl w:val="1"/>
          <w:numId w:val="26"/>
        </w:numPr>
        <w:spacing w:before="120" w:line="360" w:lineRule="auto"/>
        <w:jc w:val="both"/>
        <w:rPr>
          <w:iCs/>
        </w:rPr>
      </w:pPr>
      <w:r w:rsidRPr="00877870">
        <w:rPr>
          <w:iCs/>
        </w:rPr>
        <w:t>wielokrotne publiczne wykonanie albo publiczne odtworzenie, prawa do wielokrotnego łączenia z innymi utworami i artystycznym wykonaniem, występami, produkcjami, do użytku komercyjnego i niekomercyjnego, na nośnikach audiowizualnych, multimedialnych, kasetach, taśmach video, dyskach, chipach wszystkich formatów, procesów analogowych i cyfrowych, transmisji na żywo, za pośrednictwem ekranu, ekranów video, ekranów cyfrowych, plazmowych, telebimów, promieni laserowych, dla publiczności ograniczonej i nieograniczonej;</w:t>
      </w:r>
    </w:p>
    <w:p w14:paraId="55AED4FF" w14:textId="2880D6D2" w:rsidR="008E4952" w:rsidRPr="00877870" w:rsidRDefault="008E4952" w:rsidP="00877870">
      <w:pPr>
        <w:numPr>
          <w:ilvl w:val="1"/>
          <w:numId w:val="26"/>
        </w:numPr>
        <w:spacing w:before="120" w:line="360" w:lineRule="auto"/>
        <w:jc w:val="both"/>
        <w:rPr>
          <w:iCs/>
        </w:rPr>
      </w:pPr>
      <w:r w:rsidRPr="00877870">
        <w:rPr>
          <w:iCs/>
        </w:rPr>
        <w:t>wykorzystanie Utworu do celów promocyjnych lub marketingowych;</w:t>
      </w:r>
    </w:p>
    <w:p w14:paraId="2F2E191F" w14:textId="3213C4CA" w:rsidR="008E4952" w:rsidRPr="00877870" w:rsidRDefault="00E01B9F" w:rsidP="00877870">
      <w:pPr>
        <w:numPr>
          <w:ilvl w:val="1"/>
          <w:numId w:val="26"/>
        </w:numPr>
        <w:spacing w:before="120" w:line="360" w:lineRule="auto"/>
        <w:jc w:val="both"/>
        <w:rPr>
          <w:iCs/>
        </w:rPr>
      </w:pPr>
      <w:r w:rsidRPr="00877870">
        <w:rPr>
          <w:iCs/>
        </w:rPr>
        <w:t xml:space="preserve"> </w:t>
      </w:r>
      <w:r w:rsidR="008E4952" w:rsidRPr="00877870">
        <w:rPr>
          <w:iCs/>
        </w:rPr>
        <w:t>wielokrotne wystawienie i wyświetlanie; inne wielokrotne publiczne udostępnianie w dowolny sposób, tak, aby każdy miał dostęp do Utworu w wybranym przez siebie miejscu i czasie;</w:t>
      </w:r>
    </w:p>
    <w:p w14:paraId="168695FA" w14:textId="1780B813" w:rsidR="008E4952" w:rsidRPr="00877870" w:rsidRDefault="008E4952" w:rsidP="00877870">
      <w:pPr>
        <w:numPr>
          <w:ilvl w:val="1"/>
          <w:numId w:val="26"/>
        </w:numPr>
        <w:spacing w:before="120" w:line="360" w:lineRule="auto"/>
        <w:jc w:val="both"/>
        <w:rPr>
          <w:iCs/>
        </w:rPr>
      </w:pPr>
      <w:r w:rsidRPr="00877870">
        <w:rPr>
          <w:iCs/>
        </w:rPr>
        <w:lastRenderedPageBreak/>
        <w:t>swobodna ingerencja w treść i formę Utworów oraz rozpowszechnianie zmienionych w ten sposób Utworów w dowolny sposób i dowolnymi środkami;</w:t>
      </w:r>
    </w:p>
    <w:p w14:paraId="2EAEC27C" w14:textId="3A89E43D" w:rsidR="008E4952" w:rsidRPr="00877870" w:rsidRDefault="008E4952" w:rsidP="00877870">
      <w:pPr>
        <w:numPr>
          <w:ilvl w:val="1"/>
          <w:numId w:val="26"/>
        </w:numPr>
        <w:spacing w:before="120" w:line="360" w:lineRule="auto"/>
        <w:jc w:val="both"/>
        <w:rPr>
          <w:iCs/>
        </w:rPr>
      </w:pPr>
      <w:r w:rsidRPr="00877870">
        <w:rPr>
          <w:iCs/>
        </w:rPr>
        <w:t>wykorzystanie Utworu do prowadzenia dalszych prac, w tym prac naukowych, konstrukcyjnych, budowlanych, technologicznych i innych związanych z prowadzoną przez Zamawiającego i spółki z GK ORLEN działalnością;</w:t>
      </w:r>
    </w:p>
    <w:p w14:paraId="347112FD" w14:textId="77777777" w:rsidR="0019520A" w:rsidRPr="00877870" w:rsidRDefault="0019520A" w:rsidP="00877870">
      <w:pPr>
        <w:suppressAutoHyphens w:val="0"/>
        <w:spacing w:line="360" w:lineRule="auto"/>
        <w:rPr>
          <w:b/>
        </w:rPr>
      </w:pPr>
    </w:p>
    <w:p w14:paraId="70F23219" w14:textId="45DE16E6" w:rsidR="00B22A32" w:rsidRPr="00877870" w:rsidRDefault="00813602" w:rsidP="00877870">
      <w:pPr>
        <w:spacing w:line="360" w:lineRule="auto"/>
        <w:ind w:left="720" w:hanging="720"/>
        <w:jc w:val="center"/>
        <w:rPr>
          <w:b/>
        </w:rPr>
      </w:pPr>
      <w:bookmarkStart w:id="9" w:name="_DV_C459"/>
      <w:r w:rsidRPr="00877870">
        <w:rPr>
          <w:b/>
        </w:rPr>
        <w:t>§</w:t>
      </w:r>
      <w:r w:rsidR="00115FA3" w:rsidRPr="00877870">
        <w:rPr>
          <w:b/>
        </w:rPr>
        <w:t>1</w:t>
      </w:r>
      <w:r w:rsidR="00366D2B">
        <w:rPr>
          <w:b/>
        </w:rPr>
        <w:t>7</w:t>
      </w:r>
    </w:p>
    <w:p w14:paraId="1678E025" w14:textId="6D420E68" w:rsidR="00B22A32" w:rsidRPr="00877870" w:rsidRDefault="009D078C" w:rsidP="00877870">
      <w:pPr>
        <w:spacing w:line="360" w:lineRule="auto"/>
        <w:ind w:left="720" w:hanging="720"/>
        <w:jc w:val="center"/>
        <w:rPr>
          <w:b/>
        </w:rPr>
      </w:pPr>
      <w:r w:rsidRPr="00877870">
        <w:rPr>
          <w:b/>
        </w:rPr>
        <w:t>POSTANOWIENIA KOŃCOWE</w:t>
      </w:r>
    </w:p>
    <w:p w14:paraId="36A5753A" w14:textId="6C23EEDB" w:rsidR="00E01B9F" w:rsidRPr="00877870" w:rsidRDefault="00E01B9F" w:rsidP="00877870">
      <w:pPr>
        <w:numPr>
          <w:ilvl w:val="0"/>
          <w:numId w:val="39"/>
        </w:numPr>
        <w:spacing w:before="120" w:line="360" w:lineRule="auto"/>
        <w:jc w:val="both"/>
        <w:rPr>
          <w:iCs/>
        </w:rPr>
      </w:pPr>
      <w:r w:rsidRPr="00877870">
        <w:rPr>
          <w:iCs/>
        </w:rPr>
        <w:t xml:space="preserve">Ustala się maksymalny niegwarantowany limit roczny Umowy, rozumiany jako łączna suma wartości wszystkich Zamówień, w wysokości </w:t>
      </w:r>
      <w:r w:rsidR="00366D2B">
        <w:rPr>
          <w:iCs/>
        </w:rPr>
        <w:t xml:space="preserve">1 000 000,00 </w:t>
      </w:r>
      <w:r w:rsidRPr="00877870">
        <w:rPr>
          <w:iCs/>
        </w:rPr>
        <w:t xml:space="preserve">zł netto (słownie: </w:t>
      </w:r>
      <w:r w:rsidR="00366D2B">
        <w:rPr>
          <w:iCs/>
        </w:rPr>
        <w:t>jeden milion</w:t>
      </w:r>
      <w:r w:rsidRPr="00877870">
        <w:rPr>
          <w:iCs/>
        </w:rPr>
        <w:t xml:space="preserve"> 00/100). Limit, o którym mowa w zdaniu poprzednim ustalany jest wyłącznie na potrzeby wewnętrznej sprawozdawczości Kupującego, co Sprzedawca niniejszym przyjmuje do wiadomości. Celem uniknięcia wątpliwości Strony postanawiają, że ustalenie limitu, o którym mowa w niniejszym ustępie, nie stanowi i nie będzie stanowić w przyszłości jakiegokolwiek zobowiązania  Kupującego  względem Sprzedawcy, w tym zobowiązania do złożenia Zamówienia, a Sprzedawca nie jest uprawniony do dochodzenia jakichkolwiek roszczeń związanych ze zleceniem przez Kupującego w danym roku kalendarzowym Towarów o łącznej wartości mniejszej niż wysokość określonego limitu.</w:t>
      </w:r>
    </w:p>
    <w:p w14:paraId="363BB70C" w14:textId="7F74B52B" w:rsidR="00C902F8" w:rsidRPr="00877870" w:rsidRDefault="00C902F8" w:rsidP="00877870">
      <w:pPr>
        <w:numPr>
          <w:ilvl w:val="0"/>
          <w:numId w:val="39"/>
        </w:numPr>
        <w:spacing w:before="120" w:line="360" w:lineRule="auto"/>
        <w:jc w:val="both"/>
        <w:rPr>
          <w:iCs/>
        </w:rPr>
      </w:pPr>
      <w:r w:rsidRPr="00877870">
        <w:rPr>
          <w:iCs/>
        </w:rPr>
        <w:t>Sprzedawca zobowiązuje się do przedstawiania na prośbę Kupującego raportu określającego ilość sprzedanych Towarów</w:t>
      </w:r>
      <w:r w:rsidR="00B959ED" w:rsidRPr="00877870">
        <w:rPr>
          <w:iCs/>
        </w:rPr>
        <w:t xml:space="preserve"> (uwzględniający również sprzedaż do Spółek G</w:t>
      </w:r>
      <w:r w:rsidR="00921FDB" w:rsidRPr="00877870">
        <w:rPr>
          <w:iCs/>
        </w:rPr>
        <w:t xml:space="preserve">rupy </w:t>
      </w:r>
      <w:r w:rsidR="00B959ED" w:rsidRPr="00877870">
        <w:rPr>
          <w:iCs/>
        </w:rPr>
        <w:t>K</w:t>
      </w:r>
      <w:r w:rsidR="00921FDB" w:rsidRPr="00877870">
        <w:rPr>
          <w:iCs/>
        </w:rPr>
        <w:t>apitałowej ORLEN</w:t>
      </w:r>
      <w:r w:rsidRPr="00877870">
        <w:rPr>
          <w:iCs/>
        </w:rPr>
        <w:t>. Raport będzie przekazywany każdorazowo w formie elektronicznej na adres e-mail, z którego Sprzedawca otrzymał prośbę o jego przygotowanie.</w:t>
      </w:r>
    </w:p>
    <w:p w14:paraId="2BEA0567" w14:textId="77777777" w:rsidR="00F874D1" w:rsidRPr="00877870" w:rsidRDefault="009D078C" w:rsidP="00877870">
      <w:pPr>
        <w:numPr>
          <w:ilvl w:val="0"/>
          <w:numId w:val="39"/>
        </w:numPr>
        <w:spacing w:before="120" w:line="360" w:lineRule="auto"/>
        <w:jc w:val="both"/>
        <w:rPr>
          <w:iCs/>
        </w:rPr>
      </w:pPr>
      <w:r w:rsidRPr="00877870">
        <w:rPr>
          <w:iCs/>
        </w:rPr>
        <w:t xml:space="preserve">Spółki z Grupy Kapitałowej ORLEN S.A. po </w:t>
      </w:r>
      <w:r w:rsidR="00032B23" w:rsidRPr="00877870">
        <w:rPr>
          <w:iCs/>
        </w:rPr>
        <w:t xml:space="preserve">zawarciu porozumienia o przystąpieniu do niniejszej Umowy ze Sprzedawcą </w:t>
      </w:r>
      <w:r w:rsidR="00A039BF" w:rsidRPr="00877870">
        <w:rPr>
          <w:iCs/>
        </w:rPr>
        <w:t>uprawnione są do</w:t>
      </w:r>
      <w:r w:rsidR="00C902F8" w:rsidRPr="00877870">
        <w:rPr>
          <w:iCs/>
        </w:rPr>
        <w:t xml:space="preserve"> zamawia</w:t>
      </w:r>
      <w:r w:rsidR="00A039BF" w:rsidRPr="00877870">
        <w:rPr>
          <w:iCs/>
        </w:rPr>
        <w:t>nia</w:t>
      </w:r>
      <w:r w:rsidR="00C902F8" w:rsidRPr="00877870">
        <w:rPr>
          <w:iCs/>
        </w:rPr>
        <w:t xml:space="preserve"> Towar</w:t>
      </w:r>
      <w:r w:rsidR="00A039BF" w:rsidRPr="00877870">
        <w:rPr>
          <w:iCs/>
        </w:rPr>
        <w:t>u</w:t>
      </w:r>
      <w:r w:rsidR="00C902F8" w:rsidRPr="00877870">
        <w:rPr>
          <w:iCs/>
        </w:rPr>
        <w:t xml:space="preserve"> stanowiąc</w:t>
      </w:r>
      <w:r w:rsidR="00A039BF" w:rsidRPr="00877870">
        <w:rPr>
          <w:iCs/>
        </w:rPr>
        <w:t xml:space="preserve">ego </w:t>
      </w:r>
      <w:r w:rsidRPr="00877870">
        <w:rPr>
          <w:iCs/>
        </w:rPr>
        <w:t>Przedmiot Umowy na warunkach nie gorszych, niż określone w niniejszej Umowie.</w:t>
      </w:r>
    </w:p>
    <w:p w14:paraId="1F2CCF7C" w14:textId="77777777" w:rsidR="0079314C" w:rsidRPr="00877870" w:rsidRDefault="00DD542E" w:rsidP="00877870">
      <w:pPr>
        <w:numPr>
          <w:ilvl w:val="0"/>
          <w:numId w:val="39"/>
        </w:numPr>
        <w:spacing w:before="120" w:line="360" w:lineRule="auto"/>
        <w:jc w:val="both"/>
        <w:rPr>
          <w:color w:val="000000"/>
        </w:rPr>
      </w:pPr>
      <w:r w:rsidRPr="00877870">
        <w:rPr>
          <w:iCs/>
        </w:rPr>
        <w:t>Sprzedawca</w:t>
      </w:r>
      <w:r w:rsidR="0079314C" w:rsidRPr="00877870">
        <w:rPr>
          <w:iCs/>
        </w:rPr>
        <w:t xml:space="preserve"> zobowiązuje się do informowania </w:t>
      </w:r>
      <w:r w:rsidRPr="00877870">
        <w:rPr>
          <w:iCs/>
        </w:rPr>
        <w:t>Kupującego</w:t>
      </w:r>
      <w:r w:rsidR="0079314C" w:rsidRPr="00877870">
        <w:rPr>
          <w:iCs/>
        </w:rPr>
        <w:t xml:space="preserve"> o zmieniającej się jego sytuacji finansowej i sankcyjnej</w:t>
      </w:r>
      <w:r w:rsidR="0079314C" w:rsidRPr="00877870">
        <w:rPr>
          <w:color w:val="000000"/>
        </w:rPr>
        <w:t>, zgodnie z</w:t>
      </w:r>
      <w:r w:rsidR="0042401F" w:rsidRPr="00877870">
        <w:rPr>
          <w:color w:val="000000"/>
        </w:rPr>
        <w:t xml:space="preserve"> postanow</w:t>
      </w:r>
      <w:r w:rsidR="00A15422" w:rsidRPr="00877870">
        <w:rPr>
          <w:color w:val="000000"/>
        </w:rPr>
        <w:t>ieniami</w:t>
      </w:r>
      <w:r w:rsidR="00593EC8" w:rsidRPr="00877870">
        <w:rPr>
          <w:color w:val="000000"/>
        </w:rPr>
        <w:t xml:space="preserve"> </w:t>
      </w:r>
      <w:r w:rsidR="00593EC8" w:rsidRPr="00877870">
        <w:rPr>
          <w:b/>
          <w:color w:val="000000"/>
        </w:rPr>
        <w:t>Załącznika nr 8</w:t>
      </w:r>
      <w:r w:rsidR="0079314C" w:rsidRPr="00877870">
        <w:rPr>
          <w:color w:val="000000"/>
        </w:rPr>
        <w:t xml:space="preserve"> do Umowy.</w:t>
      </w:r>
    </w:p>
    <w:p w14:paraId="15207E5F" w14:textId="77777777" w:rsidR="00B22A32" w:rsidRPr="00877870" w:rsidRDefault="009D078C" w:rsidP="00877870">
      <w:pPr>
        <w:numPr>
          <w:ilvl w:val="0"/>
          <w:numId w:val="39"/>
        </w:numPr>
        <w:spacing w:before="120" w:line="360" w:lineRule="auto"/>
        <w:jc w:val="both"/>
        <w:rPr>
          <w:iCs/>
        </w:rPr>
      </w:pPr>
      <w:r w:rsidRPr="00877870">
        <w:rPr>
          <w:iCs/>
        </w:rPr>
        <w:t>Zawierając niniejszą Umowę, Kupujący nie zaciąga zobowiązania do zlecania Sprzed</w:t>
      </w:r>
      <w:r w:rsidR="00A039BF" w:rsidRPr="00877870">
        <w:rPr>
          <w:iCs/>
        </w:rPr>
        <w:t xml:space="preserve">awcy </w:t>
      </w:r>
      <w:r w:rsidRPr="00877870">
        <w:rPr>
          <w:iCs/>
        </w:rPr>
        <w:t xml:space="preserve">świadczenia dostaw Towarów, poza tymi, które zostały określone </w:t>
      </w:r>
      <w:r w:rsidR="00700839" w:rsidRPr="00877870">
        <w:rPr>
          <w:iCs/>
        </w:rPr>
        <w:br/>
      </w:r>
      <w:r w:rsidRPr="00877870">
        <w:rPr>
          <w:iCs/>
        </w:rPr>
        <w:t>w Zamówieniu.</w:t>
      </w:r>
    </w:p>
    <w:p w14:paraId="1A9CD071" w14:textId="77777777" w:rsidR="00B22A32" w:rsidRPr="00877870" w:rsidRDefault="009D078C" w:rsidP="00877870">
      <w:pPr>
        <w:numPr>
          <w:ilvl w:val="0"/>
          <w:numId w:val="39"/>
        </w:numPr>
        <w:spacing w:before="120" w:line="360" w:lineRule="auto"/>
        <w:jc w:val="both"/>
        <w:rPr>
          <w:iCs/>
        </w:rPr>
      </w:pPr>
      <w:r w:rsidRPr="00877870">
        <w:rPr>
          <w:iCs/>
        </w:rPr>
        <w:lastRenderedPageBreak/>
        <w:t xml:space="preserve">Zawierając niniejszą Umowę, Sprzedawca zaciąga zobowiązanie do pozostawania </w:t>
      </w:r>
      <w:r w:rsidR="00700839" w:rsidRPr="00877870">
        <w:rPr>
          <w:iCs/>
        </w:rPr>
        <w:br/>
      </w:r>
      <w:r w:rsidRPr="00877870">
        <w:rPr>
          <w:iCs/>
        </w:rPr>
        <w:t>w gotowości świadczenia dostaw Towarów na rzecz Kupującego w okresie jej obowiązywania.</w:t>
      </w:r>
    </w:p>
    <w:p w14:paraId="0CF52EEF" w14:textId="77777777" w:rsidR="00DE6857" w:rsidRPr="00877870" w:rsidRDefault="00DE6857" w:rsidP="00877870">
      <w:pPr>
        <w:numPr>
          <w:ilvl w:val="0"/>
          <w:numId w:val="39"/>
        </w:numPr>
        <w:spacing w:before="120" w:line="360" w:lineRule="auto"/>
        <w:jc w:val="both"/>
        <w:rPr>
          <w:iCs/>
        </w:rPr>
      </w:pPr>
      <w:r w:rsidRPr="00877870">
        <w:rPr>
          <w:iCs/>
        </w:rPr>
        <w:t>Sprzedawca bez uprzedniej pisemnej zgody Kupującego nie może przenieść całości, ani części praw i obowiązków wynikających z Umowy (w tym wierzytelności obejmujących zobowiązanie do zapłaty wynagrodzenia za świadczenia przewidziane w Umowie) na jakąkolwiek osobę trzecią.</w:t>
      </w:r>
    </w:p>
    <w:p w14:paraId="72098B95" w14:textId="77777777" w:rsidR="00D001D4" w:rsidRPr="00877870" w:rsidRDefault="00D001D4" w:rsidP="00877870">
      <w:pPr>
        <w:pStyle w:val="Akapitzlist"/>
        <w:numPr>
          <w:ilvl w:val="0"/>
          <w:numId w:val="39"/>
        </w:numPr>
        <w:spacing w:line="360" w:lineRule="auto"/>
        <w:jc w:val="both"/>
      </w:pPr>
      <w:r w:rsidRPr="00877870">
        <w:t xml:space="preserve">Wypowiedzenie Umowy nie unieważnia wszelkich przyjętych do realizacji i niezrealizowanych Zamówień Zamawiającego, chyba, że Strony uzgodniły inaczej. </w:t>
      </w:r>
    </w:p>
    <w:p w14:paraId="35163CEC" w14:textId="77777777" w:rsidR="002D59C5" w:rsidRPr="00877870" w:rsidRDefault="009D078C" w:rsidP="00877870">
      <w:pPr>
        <w:numPr>
          <w:ilvl w:val="0"/>
          <w:numId w:val="39"/>
        </w:numPr>
        <w:spacing w:before="120" w:line="360" w:lineRule="auto"/>
        <w:jc w:val="both"/>
        <w:rPr>
          <w:iCs/>
        </w:rPr>
      </w:pPr>
      <w:r w:rsidRPr="00877870">
        <w:rPr>
          <w:iCs/>
        </w:rPr>
        <w:t xml:space="preserve">Strony postanawiają, że jeżeli którekolwiek z postanowień Umowy lub Zamówienia okaże się nieważne lub będzie obarczone inną wadą prawną, nie będzie to miało wpływu na pozostałe postanowienia Umowy lub Zamówienia. W odniesieniu do postanowień dotkniętych nieważnością lub niewykonalnością, Strony wynegocjują w dobrej wierze, </w:t>
      </w:r>
      <w:r w:rsidR="00FE1F6B" w:rsidRPr="00877870">
        <w:rPr>
          <w:iCs/>
        </w:rPr>
        <w:br/>
      </w:r>
      <w:r w:rsidRPr="00877870">
        <w:rPr>
          <w:iCs/>
        </w:rPr>
        <w:t>w miarę możliwości, alternatywne postanowienia, które będą wiążące i wykonalne oraz będą odzwierciedlać pierwotne intencje Stron.</w:t>
      </w:r>
    </w:p>
    <w:p w14:paraId="312C091F" w14:textId="77777777" w:rsidR="00B22A32" w:rsidRPr="00877870" w:rsidRDefault="00F874D1" w:rsidP="00877870">
      <w:pPr>
        <w:numPr>
          <w:ilvl w:val="0"/>
          <w:numId w:val="39"/>
        </w:numPr>
        <w:spacing w:before="120" w:line="360" w:lineRule="auto"/>
        <w:jc w:val="both"/>
        <w:rPr>
          <w:iCs/>
        </w:rPr>
      </w:pPr>
      <w:r w:rsidRPr="00877870">
        <w:rPr>
          <w:iCs/>
        </w:rPr>
        <w:t xml:space="preserve">W </w:t>
      </w:r>
      <w:r w:rsidR="009D078C" w:rsidRPr="00877870">
        <w:rPr>
          <w:iCs/>
        </w:rPr>
        <w:t>razie sprzeczności postanowień Umow</w:t>
      </w:r>
      <w:r w:rsidRPr="00877870">
        <w:rPr>
          <w:iCs/>
        </w:rPr>
        <w:t xml:space="preserve">y z postanowieniami Zamówienia, </w:t>
      </w:r>
      <w:r w:rsidR="009D078C" w:rsidRPr="00877870">
        <w:rPr>
          <w:iCs/>
        </w:rPr>
        <w:t>rozstrzygające znaczenie ma treść Zamówienia.</w:t>
      </w:r>
    </w:p>
    <w:p w14:paraId="0166A682" w14:textId="0B42969F" w:rsidR="007A05DE" w:rsidRPr="00877870" w:rsidRDefault="009D078C" w:rsidP="00877870">
      <w:pPr>
        <w:numPr>
          <w:ilvl w:val="0"/>
          <w:numId w:val="39"/>
        </w:numPr>
        <w:spacing w:before="120" w:line="360" w:lineRule="auto"/>
        <w:jc w:val="both"/>
        <w:rPr>
          <w:iCs/>
        </w:rPr>
      </w:pPr>
      <w:r w:rsidRPr="00877870">
        <w:rPr>
          <w:iCs/>
        </w:rPr>
        <w:t xml:space="preserve">Wszelkie zmiany Umowy, </w:t>
      </w:r>
      <w:commentRangeStart w:id="10"/>
      <w:commentRangeStart w:id="11"/>
      <w:r w:rsidRPr="00877870">
        <w:rPr>
          <w:iCs/>
        </w:rPr>
        <w:t>w tym załączników</w:t>
      </w:r>
      <w:commentRangeEnd w:id="10"/>
      <w:r w:rsidR="00DE469A">
        <w:rPr>
          <w:rStyle w:val="Odwoaniedokomentarza"/>
          <w:szCs w:val="20"/>
        </w:rPr>
        <w:commentReference w:id="10"/>
      </w:r>
      <w:commentRangeEnd w:id="11"/>
      <w:r w:rsidR="00E178A9">
        <w:rPr>
          <w:rStyle w:val="Odwoaniedokomentarza"/>
          <w:szCs w:val="20"/>
        </w:rPr>
        <w:commentReference w:id="11"/>
      </w:r>
      <w:r w:rsidRPr="00877870">
        <w:rPr>
          <w:iCs/>
        </w:rPr>
        <w:t>, wymagają formy pisemnej pod rygorem nieważności</w:t>
      </w:r>
      <w:r w:rsidR="00A039BF" w:rsidRPr="00877870">
        <w:rPr>
          <w:iCs/>
        </w:rPr>
        <w:t>, chyba, ze co innego wynika z treści danego postanowienia Umowy</w:t>
      </w:r>
      <w:r w:rsidRPr="00877870">
        <w:rPr>
          <w:iCs/>
        </w:rPr>
        <w:t>.</w:t>
      </w:r>
      <w:bookmarkEnd w:id="9"/>
    </w:p>
    <w:p w14:paraId="5A0E7E33" w14:textId="77777777" w:rsidR="00B22A32" w:rsidRPr="00877870" w:rsidRDefault="009D078C" w:rsidP="00877870">
      <w:pPr>
        <w:numPr>
          <w:ilvl w:val="0"/>
          <w:numId w:val="39"/>
        </w:numPr>
        <w:spacing w:before="120" w:line="360" w:lineRule="auto"/>
        <w:jc w:val="both"/>
        <w:rPr>
          <w:iCs/>
        </w:rPr>
      </w:pPr>
      <w:r w:rsidRPr="00877870">
        <w:rPr>
          <w:iCs/>
        </w:rPr>
        <w:t>Spory wynikające z realizacji Umowy, Strony zobowiązują się w pierwszej kolejności rozwiązywać w drodze wzajemnych konsultacji i negocjacji. Jeżeli nie uda się uzyskać porozumienia spór zostanie poddany pod rozstrzygnięcie sądu właściwego miejscowo dla siedziby Kupującego.</w:t>
      </w:r>
    </w:p>
    <w:p w14:paraId="790C5479" w14:textId="77777777" w:rsidR="00B22A32" w:rsidRPr="00877870" w:rsidRDefault="009D078C" w:rsidP="00877870">
      <w:pPr>
        <w:numPr>
          <w:ilvl w:val="0"/>
          <w:numId w:val="39"/>
        </w:numPr>
        <w:spacing w:before="120" w:line="360" w:lineRule="auto"/>
        <w:jc w:val="both"/>
        <w:rPr>
          <w:iCs/>
        </w:rPr>
      </w:pPr>
      <w:r w:rsidRPr="00877870">
        <w:rPr>
          <w:iCs/>
        </w:rPr>
        <w:t>W sprawach nieuregulowanych w Umowie, zastosowanie mają odpowiednie przepisy Kodeksu cywilnego.</w:t>
      </w:r>
    </w:p>
    <w:p w14:paraId="6911AB7A" w14:textId="77777777" w:rsidR="00B22A32" w:rsidRPr="00877870" w:rsidRDefault="009D078C" w:rsidP="00877870">
      <w:pPr>
        <w:numPr>
          <w:ilvl w:val="0"/>
          <w:numId w:val="39"/>
        </w:numPr>
        <w:spacing w:before="120" w:line="360" w:lineRule="auto"/>
        <w:jc w:val="both"/>
        <w:rPr>
          <w:iCs/>
        </w:rPr>
      </w:pPr>
      <w:r w:rsidRPr="00877870">
        <w:rPr>
          <w:iCs/>
        </w:rPr>
        <w:t xml:space="preserve">Strony zgodnie postanawiają, że pracownikom żadnej ze Stron nie wolno jest udzielać ani przyjmować korzyści majątkowych lub osobistych (bez względu na ich formę) w związku </w:t>
      </w:r>
      <w:r w:rsidR="00FE1F6B" w:rsidRPr="00877870">
        <w:rPr>
          <w:iCs/>
        </w:rPr>
        <w:br/>
      </w:r>
      <w:r w:rsidRPr="00877870">
        <w:rPr>
          <w:iCs/>
        </w:rPr>
        <w:t>z realizacją Umowy lub Zamówienia. Udzielenie lub przyjęcie korzyści majątkowej lub osobistej przez pracowników Strony w celu wpłynięcia na treść, zawarcie i wykonanie Umowy lub Zamówienia, może stanowić podstawę do rozwiązania Umowy ze skutkiem natychmiastowym.</w:t>
      </w:r>
    </w:p>
    <w:p w14:paraId="65EC5B88" w14:textId="77777777" w:rsidR="007D4376" w:rsidRPr="00877870" w:rsidRDefault="007D4376" w:rsidP="00877870">
      <w:pPr>
        <w:numPr>
          <w:ilvl w:val="0"/>
          <w:numId w:val="39"/>
        </w:numPr>
        <w:spacing w:before="120" w:line="360" w:lineRule="auto"/>
        <w:jc w:val="both"/>
        <w:rPr>
          <w:iCs/>
        </w:rPr>
      </w:pPr>
      <w:r w:rsidRPr="00877870">
        <w:rPr>
          <w:iCs/>
        </w:rPr>
        <w:lastRenderedPageBreak/>
        <w:t>Umowa została sporządzona w formie elektronicznej i opatrzona kwalifikowanymi podpisami elektronicznymi.</w:t>
      </w:r>
    </w:p>
    <w:p w14:paraId="3E4E6FB7" w14:textId="77777777" w:rsidR="006B7812" w:rsidRPr="00877870" w:rsidRDefault="006B7812" w:rsidP="00877870">
      <w:pPr>
        <w:numPr>
          <w:ilvl w:val="0"/>
          <w:numId w:val="39"/>
        </w:numPr>
        <w:spacing w:before="120" w:line="360" w:lineRule="auto"/>
        <w:jc w:val="both"/>
        <w:rPr>
          <w:rStyle w:val="normaltextrun"/>
          <w:iCs/>
        </w:rPr>
      </w:pPr>
      <w:r w:rsidRPr="00877870">
        <w:rPr>
          <w:rStyle w:val="normaltextrun"/>
        </w:rPr>
        <w:t>Wszelka komunikacja Stron w ramach realizacji niniejszej Umowy będzie odbywała się</w:t>
      </w:r>
      <w:r w:rsidRPr="00877870">
        <w:br/>
      </w:r>
      <w:r w:rsidRPr="00877870">
        <w:rPr>
          <w:rStyle w:val="normaltextrun"/>
        </w:rPr>
        <w:t>w języku polskim. </w:t>
      </w:r>
    </w:p>
    <w:p w14:paraId="3780660B" w14:textId="77777777" w:rsidR="00B22A32" w:rsidRPr="00877870" w:rsidRDefault="009D078C" w:rsidP="00877870">
      <w:pPr>
        <w:numPr>
          <w:ilvl w:val="0"/>
          <w:numId w:val="39"/>
        </w:numPr>
        <w:spacing w:before="120" w:line="360" w:lineRule="auto"/>
        <w:jc w:val="both"/>
      </w:pPr>
      <w:r w:rsidRPr="00877870">
        <w:rPr>
          <w:iCs/>
        </w:rPr>
        <w:t>Następu</w:t>
      </w:r>
      <w:r w:rsidRPr="00877870">
        <w:t>jące załączniki stanowią integralną część Umowy:</w:t>
      </w:r>
    </w:p>
    <w:p w14:paraId="53D79494" w14:textId="77777777" w:rsidR="00B22A32" w:rsidRPr="00877870" w:rsidRDefault="009D078C" w:rsidP="00E178A9">
      <w:pPr>
        <w:spacing w:line="360" w:lineRule="auto"/>
        <w:ind w:left="357"/>
        <w:jc w:val="both"/>
        <w:rPr>
          <w:b/>
        </w:rPr>
      </w:pPr>
      <w:r w:rsidRPr="00877870">
        <w:rPr>
          <w:b/>
        </w:rPr>
        <w:t>Załącznik nr 1</w:t>
      </w:r>
      <w:r w:rsidR="007A05DE" w:rsidRPr="00877870">
        <w:rPr>
          <w:b/>
        </w:rPr>
        <w:t xml:space="preserve"> – </w:t>
      </w:r>
      <w:r w:rsidR="00DB048C" w:rsidRPr="00877870">
        <w:rPr>
          <w:b/>
          <w:iCs/>
        </w:rPr>
        <w:t>Aktualny</w:t>
      </w:r>
      <w:r w:rsidR="00DB048C" w:rsidRPr="00877870">
        <w:rPr>
          <w:rStyle w:val="FontStyle94"/>
          <w:rFonts w:ascii="Times New Roman" w:hAnsi="Times New Roman" w:cs="Times New Roman"/>
          <w:b/>
        </w:rPr>
        <w:t xml:space="preserve"> odpis z rejestru przedsiębiorców Kupującego</w:t>
      </w:r>
      <w:r w:rsidR="00DB048C" w:rsidRPr="00877870">
        <w:rPr>
          <w:b/>
        </w:rPr>
        <w:t>.</w:t>
      </w:r>
    </w:p>
    <w:p w14:paraId="106BD0C7" w14:textId="77777777" w:rsidR="00DB048C" w:rsidRPr="00877870" w:rsidRDefault="007A05DE" w:rsidP="00E178A9">
      <w:pPr>
        <w:spacing w:line="360" w:lineRule="auto"/>
        <w:ind w:left="357"/>
        <w:jc w:val="both"/>
        <w:rPr>
          <w:b/>
        </w:rPr>
      </w:pPr>
      <w:r w:rsidRPr="00877870">
        <w:rPr>
          <w:b/>
        </w:rPr>
        <w:t>Załącznik nr 2 –</w:t>
      </w:r>
      <w:r w:rsidR="00513D8A" w:rsidRPr="00877870">
        <w:rPr>
          <w:b/>
        </w:rPr>
        <w:t xml:space="preserve"> </w:t>
      </w:r>
      <w:r w:rsidR="00DB048C" w:rsidRPr="00877870">
        <w:rPr>
          <w:b/>
        </w:rPr>
        <w:t>Aktualny odpis z rejestru przedsiębiorców Sprzeda</w:t>
      </w:r>
      <w:r w:rsidR="00A039BF" w:rsidRPr="00877870">
        <w:rPr>
          <w:b/>
        </w:rPr>
        <w:t xml:space="preserve">wcy. </w:t>
      </w:r>
    </w:p>
    <w:p w14:paraId="1335220F" w14:textId="77777777" w:rsidR="00513D8A" w:rsidRPr="00877870" w:rsidRDefault="007A05DE" w:rsidP="00E178A9">
      <w:pPr>
        <w:spacing w:line="360" w:lineRule="auto"/>
        <w:ind w:left="357"/>
        <w:jc w:val="both"/>
        <w:rPr>
          <w:b/>
        </w:rPr>
      </w:pPr>
      <w:r w:rsidRPr="00877870">
        <w:rPr>
          <w:b/>
        </w:rPr>
        <w:t xml:space="preserve">Załącznik nr 3 – </w:t>
      </w:r>
      <w:r w:rsidR="00DB048C" w:rsidRPr="00877870">
        <w:rPr>
          <w:b/>
        </w:rPr>
        <w:t xml:space="preserve">Cennik i specyfikacja Towaru. </w:t>
      </w:r>
    </w:p>
    <w:p w14:paraId="78686307" w14:textId="77777777" w:rsidR="00817FC3" w:rsidRPr="00877870" w:rsidRDefault="00AA3A7F" w:rsidP="00E178A9">
      <w:pPr>
        <w:spacing w:line="360" w:lineRule="auto"/>
        <w:ind w:left="357"/>
        <w:jc w:val="both"/>
        <w:rPr>
          <w:b/>
        </w:rPr>
      </w:pPr>
      <w:r w:rsidRPr="00877870">
        <w:rPr>
          <w:b/>
        </w:rPr>
        <w:t xml:space="preserve">Załącznik nr 4 – </w:t>
      </w:r>
      <w:r w:rsidR="00DB048C" w:rsidRPr="00877870">
        <w:rPr>
          <w:b/>
        </w:rPr>
        <w:t>Porozumienie o przystąpieniu do Umowy</w:t>
      </w:r>
      <w:r w:rsidR="00700839" w:rsidRPr="00877870">
        <w:rPr>
          <w:b/>
        </w:rPr>
        <w:t xml:space="preserve">. </w:t>
      </w:r>
    </w:p>
    <w:p w14:paraId="57ABEB9E" w14:textId="77777777" w:rsidR="00DB048C" w:rsidRPr="00877870" w:rsidRDefault="0042401F" w:rsidP="00E178A9">
      <w:pPr>
        <w:spacing w:line="360" w:lineRule="auto"/>
        <w:ind w:left="357"/>
        <w:jc w:val="both"/>
        <w:rPr>
          <w:b/>
        </w:rPr>
      </w:pPr>
      <w:r w:rsidRPr="00877870">
        <w:rPr>
          <w:b/>
        </w:rPr>
        <w:t xml:space="preserve">Załącznik nr 5 – </w:t>
      </w:r>
      <w:r w:rsidR="00DB048C" w:rsidRPr="00877870">
        <w:rPr>
          <w:b/>
        </w:rPr>
        <w:t>Wykaz lokalizacji.</w:t>
      </w:r>
    </w:p>
    <w:p w14:paraId="797AF1C6" w14:textId="77777777" w:rsidR="00700839" w:rsidRPr="00877870" w:rsidRDefault="0042401F" w:rsidP="00E178A9">
      <w:pPr>
        <w:spacing w:line="360" w:lineRule="auto"/>
        <w:ind w:left="357"/>
        <w:jc w:val="both"/>
        <w:rPr>
          <w:b/>
        </w:rPr>
      </w:pPr>
      <w:r w:rsidRPr="00877870">
        <w:rPr>
          <w:b/>
        </w:rPr>
        <w:t>Załącznik nr 6 –</w:t>
      </w:r>
      <w:r w:rsidR="00593EC8" w:rsidRPr="00877870">
        <w:rPr>
          <w:b/>
        </w:rPr>
        <w:t xml:space="preserve"> </w:t>
      </w:r>
      <w:r w:rsidR="00700839" w:rsidRPr="00877870">
        <w:rPr>
          <w:b/>
        </w:rPr>
        <w:t xml:space="preserve">Porozumienie w sprawie przesyłania faktur w formie elektronicznej. </w:t>
      </w:r>
    </w:p>
    <w:p w14:paraId="7C9A2FEA" w14:textId="77777777" w:rsidR="00DB10B8" w:rsidRPr="00877870" w:rsidRDefault="007A05DE" w:rsidP="00E178A9">
      <w:pPr>
        <w:spacing w:line="360" w:lineRule="auto"/>
        <w:ind w:left="357"/>
        <w:jc w:val="both"/>
        <w:rPr>
          <w:b/>
        </w:rPr>
      </w:pPr>
      <w:r w:rsidRPr="00877870">
        <w:rPr>
          <w:b/>
        </w:rPr>
        <w:t xml:space="preserve">Załącznik nr </w:t>
      </w:r>
      <w:r w:rsidR="00A15422" w:rsidRPr="00877870">
        <w:rPr>
          <w:b/>
        </w:rPr>
        <w:t>7</w:t>
      </w:r>
      <w:r w:rsidRPr="00877870">
        <w:rPr>
          <w:b/>
        </w:rPr>
        <w:t xml:space="preserve"> –</w:t>
      </w:r>
      <w:r w:rsidR="0079314C" w:rsidRPr="00877870">
        <w:rPr>
          <w:b/>
        </w:rPr>
        <w:t xml:space="preserve"> </w:t>
      </w:r>
      <w:r w:rsidR="00DB10B8" w:rsidRPr="00877870">
        <w:rPr>
          <w:b/>
        </w:rPr>
        <w:t>Klauzula informacyjna.</w:t>
      </w:r>
    </w:p>
    <w:p w14:paraId="422D0EEE" w14:textId="77777777" w:rsidR="00F5495A" w:rsidRPr="00877870" w:rsidRDefault="0079314C" w:rsidP="00E178A9">
      <w:pPr>
        <w:spacing w:line="360" w:lineRule="auto"/>
        <w:ind w:left="357"/>
        <w:jc w:val="both"/>
        <w:rPr>
          <w:b/>
        </w:rPr>
      </w:pPr>
      <w:r w:rsidRPr="00877870">
        <w:rPr>
          <w:b/>
        </w:rPr>
        <w:t>Załącznik</w:t>
      </w:r>
      <w:r w:rsidR="00A15422" w:rsidRPr="00877870">
        <w:rPr>
          <w:b/>
        </w:rPr>
        <w:t xml:space="preserve"> nr 8</w:t>
      </w:r>
      <w:r w:rsidRPr="00877870">
        <w:rPr>
          <w:b/>
        </w:rPr>
        <w:t xml:space="preserve"> – </w:t>
      </w:r>
      <w:r w:rsidR="00DB10B8" w:rsidRPr="00877870">
        <w:rPr>
          <w:b/>
        </w:rPr>
        <w:t>Klauzula sankcyjna.</w:t>
      </w:r>
    </w:p>
    <w:p w14:paraId="55A2A217" w14:textId="77777777" w:rsidR="002A42E5" w:rsidRPr="00877870" w:rsidRDefault="00E461EE" w:rsidP="00E178A9">
      <w:pPr>
        <w:spacing w:line="360" w:lineRule="auto"/>
        <w:ind w:left="357"/>
        <w:jc w:val="both"/>
        <w:rPr>
          <w:b/>
        </w:rPr>
      </w:pPr>
      <w:r w:rsidRPr="00877870">
        <w:rPr>
          <w:b/>
        </w:rPr>
        <w:t xml:space="preserve">Załącznik nr </w:t>
      </w:r>
      <w:r w:rsidR="00A15422" w:rsidRPr="00877870">
        <w:rPr>
          <w:b/>
        </w:rPr>
        <w:t>9</w:t>
      </w:r>
      <w:r w:rsidRPr="00877870">
        <w:rPr>
          <w:b/>
        </w:rPr>
        <w:t xml:space="preserve"> – </w:t>
      </w:r>
      <w:r w:rsidR="002A42E5" w:rsidRPr="00877870">
        <w:rPr>
          <w:b/>
        </w:rPr>
        <w:t>NOTA INFORMACYJNA dotycząca obowiązków informacyjnych spółki publicznej</w:t>
      </w:r>
      <w:r w:rsidR="00817FC3" w:rsidRPr="00877870">
        <w:rPr>
          <w:b/>
        </w:rPr>
        <w:t>.</w:t>
      </w:r>
    </w:p>
    <w:p w14:paraId="2B5DFC31" w14:textId="77777777" w:rsidR="00B22A32" w:rsidRPr="00877870" w:rsidRDefault="00AA3A7F" w:rsidP="00877870">
      <w:pPr>
        <w:spacing w:before="120" w:line="360" w:lineRule="auto"/>
        <w:jc w:val="both"/>
      </w:pPr>
      <w:r w:rsidRPr="00877870">
        <w:rPr>
          <w:b/>
        </w:rPr>
        <w:t>NA DOWÓD CZEGO</w:t>
      </w:r>
      <w:r w:rsidR="009D078C" w:rsidRPr="00877870">
        <w:t xml:space="preserve">, Strony poprzez swoich właściwie umocowanych przedstawicieli podpisały </w:t>
      </w:r>
      <w:r w:rsidRPr="00877870">
        <w:t xml:space="preserve">niniejszą </w:t>
      </w:r>
      <w:r w:rsidR="009D078C" w:rsidRPr="00877870">
        <w:t>Umowę.</w:t>
      </w:r>
    </w:p>
    <w:p w14:paraId="4FA0C0F0" w14:textId="77777777" w:rsidR="00B22A32" w:rsidRPr="00877870" w:rsidRDefault="00B22A32" w:rsidP="00877870">
      <w:pPr>
        <w:spacing w:line="360" w:lineRule="auto"/>
        <w:ind w:right="102"/>
        <w:jc w:val="both"/>
      </w:pPr>
    </w:p>
    <w:p w14:paraId="7C528BE7" w14:textId="77777777" w:rsidR="00BD2F89" w:rsidRPr="00877870" w:rsidRDefault="00BD2F89" w:rsidP="00877870">
      <w:pPr>
        <w:spacing w:line="360" w:lineRule="auto"/>
        <w:ind w:right="102"/>
        <w:jc w:val="both"/>
        <w:rPr>
          <w:rStyle w:val="FontStyle95"/>
          <w:rFonts w:ascii="Times New Roman" w:hAnsi="Times New Roman" w:cs="Times New Roman"/>
          <w:sz w:val="24"/>
          <w:szCs w:val="24"/>
          <w:lang w:eastAsia="pl-PL"/>
        </w:rPr>
      </w:pPr>
      <w:r w:rsidRPr="00877870">
        <w:rPr>
          <w:rStyle w:val="FontStyle95"/>
          <w:rFonts w:ascii="Times New Roman" w:hAnsi="Times New Roman" w:cs="Times New Roman"/>
          <w:sz w:val="24"/>
          <w:szCs w:val="24"/>
          <w:lang w:eastAsia="pl-PL"/>
        </w:rPr>
        <w:t>W imieniu i na rzecz Kupującego:</w:t>
      </w:r>
      <w:r w:rsidRPr="00877870">
        <w:rPr>
          <w:rStyle w:val="FontStyle95"/>
          <w:rFonts w:ascii="Times New Roman" w:hAnsi="Times New Roman" w:cs="Times New Roman"/>
          <w:sz w:val="24"/>
          <w:szCs w:val="24"/>
          <w:lang w:eastAsia="pl-PL"/>
        </w:rPr>
        <w:tab/>
      </w:r>
      <w:r w:rsidRPr="00877870">
        <w:rPr>
          <w:rStyle w:val="FontStyle95"/>
          <w:rFonts w:ascii="Times New Roman" w:hAnsi="Times New Roman" w:cs="Times New Roman"/>
          <w:sz w:val="24"/>
          <w:szCs w:val="24"/>
          <w:lang w:eastAsia="pl-PL"/>
        </w:rPr>
        <w:tab/>
      </w:r>
      <w:r w:rsidRPr="00877870">
        <w:rPr>
          <w:rStyle w:val="FontStyle95"/>
          <w:rFonts w:ascii="Times New Roman" w:hAnsi="Times New Roman" w:cs="Times New Roman"/>
          <w:sz w:val="24"/>
          <w:szCs w:val="24"/>
          <w:lang w:eastAsia="pl-PL"/>
        </w:rPr>
        <w:tab/>
        <w:t>W imieniu i na rzecz Sprzedawcy</w:t>
      </w:r>
    </w:p>
    <w:p w14:paraId="05CE09B8" w14:textId="77777777" w:rsidR="008F2682" w:rsidRPr="00877870" w:rsidRDefault="008F2682" w:rsidP="00877870">
      <w:pPr>
        <w:spacing w:line="360" w:lineRule="auto"/>
        <w:ind w:right="102"/>
        <w:jc w:val="both"/>
        <w:rPr>
          <w:rStyle w:val="FontStyle95"/>
          <w:rFonts w:ascii="Times New Roman" w:hAnsi="Times New Roman" w:cs="Times New Roman"/>
          <w:sz w:val="24"/>
          <w:szCs w:val="24"/>
          <w:lang w:eastAsia="pl-PL"/>
        </w:rPr>
      </w:pPr>
    </w:p>
    <w:p w14:paraId="4C57816E" w14:textId="77777777" w:rsidR="0085322B" w:rsidRPr="00877870" w:rsidRDefault="0085322B" w:rsidP="00877870">
      <w:pPr>
        <w:spacing w:line="360" w:lineRule="auto"/>
        <w:ind w:right="102"/>
        <w:jc w:val="both"/>
        <w:rPr>
          <w:rStyle w:val="FontStyle95"/>
          <w:rFonts w:ascii="Times New Roman" w:hAnsi="Times New Roman" w:cs="Times New Roman"/>
          <w:sz w:val="24"/>
          <w:szCs w:val="24"/>
          <w:lang w:eastAsia="pl-PL"/>
        </w:rPr>
      </w:pPr>
    </w:p>
    <w:p w14:paraId="540D2B88" w14:textId="77777777" w:rsidR="00887630" w:rsidRPr="00A51020" w:rsidRDefault="00887630" w:rsidP="0038167B">
      <w:pPr>
        <w:tabs>
          <w:tab w:val="left" w:pos="2280"/>
        </w:tabs>
        <w:spacing w:before="120" w:line="276" w:lineRule="auto"/>
        <w:jc w:val="both"/>
        <w:rPr>
          <w:rFonts w:ascii="Arial" w:hAnsi="Arial" w:cs="Arial"/>
          <w:b/>
          <w:sz w:val="22"/>
          <w:szCs w:val="22"/>
        </w:rPr>
      </w:pPr>
    </w:p>
    <w:sectPr w:rsidR="00887630" w:rsidRPr="00A51020" w:rsidSect="00B22A32">
      <w:footerReference w:type="default" r:id="rId14"/>
      <w:pgSz w:w="11906" w:h="16838" w:code="9"/>
      <w:pgMar w:top="1418" w:right="1418" w:bottom="1340" w:left="1418" w:header="709" w:footer="45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labrudzińska Wioleta (ORL)" w:date="2025-03-13T11:06:00Z" w:initials="AW(">
    <w:p w14:paraId="36F933BB" w14:textId="77777777" w:rsidR="002C4E30" w:rsidRDefault="002C4E30">
      <w:pPr>
        <w:pStyle w:val="Tekstkomentarza"/>
      </w:pPr>
      <w:r>
        <w:rPr>
          <w:rStyle w:val="Odwoaniedokomentarza"/>
        </w:rPr>
        <w:annotationRef/>
      </w:r>
      <w:r>
        <w:t>Zastąpiłabym to: przez osobę składającą Zapotrzebowanie, ponieważ Zamówienie składa Pełnomocnik, który nie potwierdza odbioru.</w:t>
      </w:r>
    </w:p>
  </w:comment>
  <w:comment w:id="2" w:author="Gruber Natalia (ORL)" w:date="2025-03-24T16:12:00Z" w:initials="GN(">
    <w:p w14:paraId="065526C5" w14:textId="019F0C2A" w:rsidR="00CE40A3" w:rsidRDefault="00CE40A3">
      <w:pPr>
        <w:pStyle w:val="Tekstkomentarza"/>
      </w:pPr>
      <w:r>
        <w:rPr>
          <w:rStyle w:val="Odwoaniedokomentarza"/>
        </w:rPr>
        <w:annotationRef/>
      </w:r>
      <w:r>
        <w:t>ok</w:t>
      </w:r>
    </w:p>
  </w:comment>
  <w:comment w:id="4" w:author="Alabrudzińska Wioleta (ORL)" w:date="2025-03-13T11:33:00Z" w:initials="AW(">
    <w:p w14:paraId="48C63E50" w14:textId="496C0ADB" w:rsidR="00F51ABD" w:rsidRDefault="00F51ABD">
      <w:pPr>
        <w:pStyle w:val="Tekstkomentarza"/>
      </w:pPr>
      <w:r>
        <w:rPr>
          <w:rStyle w:val="Odwoaniedokomentarza"/>
        </w:rPr>
        <w:annotationRef/>
      </w:r>
      <w:r w:rsidR="00287866">
        <w:t xml:space="preserve">Maksymalne niegwarantowane wynagrodzenie netto wskazane jest w </w:t>
      </w:r>
      <w:r w:rsidR="00287866" w:rsidRPr="00877870">
        <w:t>§</w:t>
      </w:r>
      <w:r w:rsidR="00287866">
        <w:t xml:space="preserve"> 15 ust, 1 Umowy (Postanowienia Końcowe)</w:t>
      </w:r>
    </w:p>
    <w:p w14:paraId="78515F39" w14:textId="77777777" w:rsidR="00F51ABD" w:rsidRDefault="00F51ABD">
      <w:pPr>
        <w:pStyle w:val="Tekstkomentarza"/>
      </w:pPr>
    </w:p>
  </w:comment>
  <w:comment w:id="5" w:author="Gruber Natalia (ORL)" w:date="2025-03-24T16:17:00Z" w:initials="GN(">
    <w:p w14:paraId="5F1D49A4" w14:textId="47548629" w:rsidR="00E178A9" w:rsidRDefault="00E178A9">
      <w:pPr>
        <w:pStyle w:val="Tekstkomentarza"/>
      </w:pPr>
      <w:r>
        <w:rPr>
          <w:rStyle w:val="Odwoaniedokomentarza"/>
        </w:rPr>
        <w:annotationRef/>
      </w:r>
      <w:r>
        <w:t xml:space="preserve">Dziękuję </w:t>
      </w:r>
      <w:r>
        <w:sym w:font="Wingdings" w:char="F04A"/>
      </w:r>
      <w:r>
        <w:t xml:space="preserve"> poprawione</w:t>
      </w:r>
    </w:p>
  </w:comment>
  <w:comment w:id="10" w:author="Alabrudzińska Wioleta (ORL)" w:date="2025-03-17T12:50:00Z" w:initials="AW(">
    <w:p w14:paraId="1499052A" w14:textId="77777777" w:rsidR="00DE469A" w:rsidRDefault="00DE469A">
      <w:pPr>
        <w:pStyle w:val="Tekstkomentarza"/>
      </w:pPr>
      <w:r>
        <w:rPr>
          <w:rStyle w:val="Odwoaniedokomentarza"/>
        </w:rPr>
        <w:annotationRef/>
      </w:r>
      <w:r w:rsidR="00BA455E">
        <w:t>Komentarz w par. 3 – Ceny.</w:t>
      </w:r>
    </w:p>
  </w:comment>
  <w:comment w:id="11" w:author="Gruber Natalia (ORL)" w:date="2025-03-24T16:18:00Z" w:initials="GN(">
    <w:p w14:paraId="4A1CB510" w14:textId="64D102D8" w:rsidR="00E178A9" w:rsidRDefault="00E178A9">
      <w:pPr>
        <w:pStyle w:val="Tekstkomentarza"/>
      </w:pPr>
      <w:r>
        <w:rPr>
          <w:rStyle w:val="Odwoaniedokomentarza"/>
        </w:rPr>
        <w:annotationRef/>
      </w:r>
      <w:r>
        <w:t>zaktualizowane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6F933BB" w15:done="0"/>
  <w15:commentEx w15:paraId="065526C5" w15:paraIdParent="36F933BB" w15:done="0"/>
  <w15:commentEx w15:paraId="78515F39" w15:done="1"/>
  <w15:commentEx w15:paraId="5F1D49A4" w15:paraIdParent="78515F39" w15:done="1"/>
  <w15:commentEx w15:paraId="1499052A" w15:done="0"/>
  <w15:commentEx w15:paraId="4A1CB510" w15:paraIdParent="1499052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6F933BB" w16cid:durableId="36F933BB"/>
  <w16cid:commentId w16cid:paraId="065526C5" w16cid:durableId="065526C5"/>
  <w16cid:commentId w16cid:paraId="78515F39" w16cid:durableId="78515F39"/>
  <w16cid:commentId w16cid:paraId="5F1D49A4" w16cid:durableId="5F1D49A4"/>
  <w16cid:commentId w16cid:paraId="1499052A" w16cid:durableId="1499052A"/>
  <w16cid:commentId w16cid:paraId="4A1CB510" w16cid:durableId="4A1CB51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7B060" w14:textId="77777777" w:rsidR="004651AD" w:rsidRDefault="004651AD">
      <w:r>
        <w:separator/>
      </w:r>
    </w:p>
  </w:endnote>
  <w:endnote w:type="continuationSeparator" w:id="0">
    <w:p w14:paraId="7FC5095A" w14:textId="77777777" w:rsidR="004651AD" w:rsidRDefault="004651AD">
      <w:r>
        <w:continuationSeparator/>
      </w:r>
    </w:p>
  </w:endnote>
  <w:endnote w:type="continuationNotice" w:id="1">
    <w:p w14:paraId="63B1B92A" w14:textId="77777777" w:rsidR="004651AD" w:rsidRDefault="004651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Franklin Gothic Medium Cond">
    <w:panose1 w:val="020B06060304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nstantia">
    <w:panose1 w:val="02030602050306030303"/>
    <w:charset w:val="EE"/>
    <w:family w:val="roman"/>
    <w:pitch w:val="variable"/>
    <w:sig w:usb0="A00002EF" w:usb1="40002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E3CCE" w14:textId="77777777" w:rsidR="004651AD" w:rsidRDefault="004651AD">
      <w:r>
        <w:separator/>
      </w:r>
    </w:p>
  </w:footnote>
  <w:footnote w:type="continuationSeparator" w:id="0">
    <w:p w14:paraId="2A594492" w14:textId="77777777" w:rsidR="004651AD" w:rsidRDefault="004651AD">
      <w:r>
        <w:continuationSeparator/>
      </w:r>
    </w:p>
  </w:footnote>
  <w:footnote w:type="continuationNotice" w:id="1">
    <w:p w14:paraId="7F2BBC81" w14:textId="77777777" w:rsidR="004651AD" w:rsidRDefault="004651A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360"/>
        </w:tabs>
        <w:ind w:left="360" w:hanging="360"/>
      </w:pPr>
      <w:rPr>
        <w:rFonts w:ascii="Arial" w:eastAsia="Times New Roman" w:hAnsi="Arial" w:cs="Arial"/>
        <w:b w:val="0"/>
      </w:rPr>
    </w:lvl>
  </w:abstractNum>
  <w:abstractNum w:abstractNumId="1" w15:restartNumberingAfterBreak="0">
    <w:nsid w:val="00000003"/>
    <w:multiLevelType w:val="multilevel"/>
    <w:tmpl w:val="C14C0286"/>
    <w:name w:val="WW8Num4"/>
    <w:lvl w:ilvl="0">
      <w:start w:val="1"/>
      <w:numFmt w:val="decimal"/>
      <w:lvlText w:val="%1."/>
      <w:lvlJc w:val="left"/>
      <w:pPr>
        <w:tabs>
          <w:tab w:val="num" w:pos="366"/>
        </w:tabs>
        <w:ind w:left="366"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 w15:restartNumberingAfterBreak="0">
    <w:nsid w:val="00000004"/>
    <w:multiLevelType w:val="multilevel"/>
    <w:tmpl w:val="00000004"/>
    <w:name w:val="WW8Num7"/>
    <w:lvl w:ilvl="0">
      <w:start w:val="1"/>
      <w:numFmt w:val="bullet"/>
      <w:lvlText w:val=""/>
      <w:lvlJc w:val="left"/>
      <w:pPr>
        <w:tabs>
          <w:tab w:val="num" w:pos="360"/>
        </w:tabs>
        <w:ind w:left="360" w:hanging="360"/>
      </w:pPr>
      <w:rPr>
        <w:rFonts w:ascii="Wingdings" w:hAnsi="Wingdings"/>
        <w:sz w:val="16"/>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bullet"/>
      <w:lvlText w:val=""/>
      <w:lvlJc w:val="left"/>
      <w:pPr>
        <w:tabs>
          <w:tab w:val="num" w:pos="1620"/>
        </w:tabs>
        <w:ind w:left="1620" w:hanging="360"/>
      </w:pPr>
      <w:rPr>
        <w:rFonts w:ascii="Symbol" w:hAnsi="Symbol"/>
        <w:sz w:val="16"/>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 w15:restartNumberingAfterBreak="0">
    <w:nsid w:val="00000005"/>
    <w:multiLevelType w:val="multilevel"/>
    <w:tmpl w:val="00000005"/>
    <w:name w:val="WW8Num9"/>
    <w:lvl w:ilvl="0">
      <w:start w:val="1"/>
      <w:numFmt w:val="decimal"/>
      <w:lvlText w:val="%1."/>
      <w:lvlJc w:val="left"/>
      <w:pPr>
        <w:tabs>
          <w:tab w:val="num" w:pos="720"/>
        </w:tabs>
        <w:ind w:left="720" w:hanging="360"/>
      </w:pPr>
      <w:rPr>
        <w:rFonts w:cs="Times New Roman"/>
        <w:b/>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4" w15:restartNumberingAfterBreak="0">
    <w:nsid w:val="00000008"/>
    <w:multiLevelType w:val="singleLevel"/>
    <w:tmpl w:val="00000008"/>
    <w:name w:val="WW8Num19"/>
    <w:lvl w:ilvl="0">
      <w:start w:val="1"/>
      <w:numFmt w:val="lowerLetter"/>
      <w:lvlText w:val="(%1)"/>
      <w:lvlJc w:val="left"/>
      <w:pPr>
        <w:tabs>
          <w:tab w:val="num" w:pos="1440"/>
        </w:tabs>
        <w:ind w:left="1440" w:hanging="360"/>
      </w:pPr>
      <w:rPr>
        <w:rFonts w:cs="Times New Roman"/>
      </w:rPr>
    </w:lvl>
  </w:abstractNum>
  <w:abstractNum w:abstractNumId="5" w15:restartNumberingAfterBreak="0">
    <w:nsid w:val="0000000A"/>
    <w:multiLevelType w:val="singleLevel"/>
    <w:tmpl w:val="893AEA24"/>
    <w:lvl w:ilvl="0">
      <w:start w:val="1"/>
      <w:numFmt w:val="decimal"/>
      <w:lvlText w:val="%1."/>
      <w:lvlJc w:val="left"/>
      <w:pPr>
        <w:tabs>
          <w:tab w:val="num" w:pos="360"/>
        </w:tabs>
        <w:ind w:left="360" w:hanging="360"/>
      </w:pPr>
      <w:rPr>
        <w:rFonts w:ascii="Times New Roman" w:eastAsia="Times New Roman" w:hAnsi="Times New Roman" w:cs="Times New Roman" w:hint="default"/>
        <w:b w:val="0"/>
      </w:rPr>
    </w:lvl>
  </w:abstractNum>
  <w:abstractNum w:abstractNumId="6" w15:restartNumberingAfterBreak="0">
    <w:nsid w:val="0000000B"/>
    <w:multiLevelType w:val="multilevel"/>
    <w:tmpl w:val="59FEFEE0"/>
    <w:name w:val="WW8Num23"/>
    <w:lvl w:ilvl="0">
      <w:start w:val="1"/>
      <w:numFmt w:val="decimal"/>
      <w:lvlText w:val="%1."/>
      <w:lvlJc w:val="left"/>
      <w:pPr>
        <w:tabs>
          <w:tab w:val="num" w:pos="720"/>
        </w:tabs>
        <w:ind w:left="720" w:hanging="360"/>
      </w:pPr>
      <w:rPr>
        <w:rFonts w:ascii="Arial" w:hAnsi="Arial" w:cs="Times New Roman"/>
        <w:b w:val="0"/>
        <w:i w:val="0"/>
        <w:color w:val="auto"/>
        <w:sz w:val="22"/>
        <w:szCs w:val="22"/>
      </w:rPr>
    </w:lvl>
    <w:lvl w:ilvl="1">
      <w:start w:val="1"/>
      <w:numFmt w:val="decimal"/>
      <w:lvlText w:val="%1.%2."/>
      <w:lvlJc w:val="left"/>
      <w:pPr>
        <w:tabs>
          <w:tab w:val="num" w:pos="1288"/>
        </w:tabs>
        <w:ind w:left="1288" w:hanging="720"/>
      </w:pPr>
      <w:rPr>
        <w:rFonts w:cs="Times New Roman"/>
        <w:color w:val="auto"/>
      </w:rPr>
    </w:lvl>
    <w:lvl w:ilvl="2">
      <w:start w:val="1"/>
      <w:numFmt w:val="decimal"/>
      <w:lvlText w:val="1.2.%3."/>
      <w:lvlJc w:val="left"/>
      <w:pPr>
        <w:tabs>
          <w:tab w:val="num" w:pos="1080"/>
        </w:tabs>
        <w:ind w:left="1080" w:hanging="720"/>
      </w:pPr>
      <w:rPr>
        <w:rFonts w:cs="Times New Roman"/>
        <w:color w:val="auto"/>
      </w:rPr>
    </w:lvl>
    <w:lvl w:ilvl="3">
      <w:start w:val="1"/>
      <w:numFmt w:val="decimal"/>
      <w:lvlText w:val="%1.%2.%3.%4."/>
      <w:lvlJc w:val="left"/>
      <w:pPr>
        <w:tabs>
          <w:tab w:val="num" w:pos="1440"/>
        </w:tabs>
        <w:ind w:left="1440" w:hanging="1080"/>
      </w:pPr>
      <w:rPr>
        <w:rFonts w:cs="Times New Roman"/>
        <w:color w:val="auto"/>
      </w:rPr>
    </w:lvl>
    <w:lvl w:ilvl="4">
      <w:start w:val="1"/>
      <w:numFmt w:val="decimal"/>
      <w:lvlText w:val="%1.%2.%3.%4.%5."/>
      <w:lvlJc w:val="left"/>
      <w:pPr>
        <w:tabs>
          <w:tab w:val="num" w:pos="1440"/>
        </w:tabs>
        <w:ind w:left="1440" w:hanging="1080"/>
      </w:pPr>
      <w:rPr>
        <w:rFonts w:cs="Times New Roman"/>
        <w:color w:val="auto"/>
      </w:rPr>
    </w:lvl>
    <w:lvl w:ilvl="5">
      <w:start w:val="1"/>
      <w:numFmt w:val="decimal"/>
      <w:lvlText w:val="%1.%2.%3.%4.%5.%6."/>
      <w:lvlJc w:val="left"/>
      <w:pPr>
        <w:tabs>
          <w:tab w:val="num" w:pos="1800"/>
        </w:tabs>
        <w:ind w:left="1800" w:hanging="1440"/>
      </w:pPr>
      <w:rPr>
        <w:rFonts w:cs="Times New Roman"/>
        <w:color w:val="auto"/>
      </w:rPr>
    </w:lvl>
    <w:lvl w:ilvl="6">
      <w:start w:val="1"/>
      <w:numFmt w:val="decimal"/>
      <w:lvlText w:val="%1.%2.%3.%4.%5.%6.%7."/>
      <w:lvlJc w:val="left"/>
      <w:pPr>
        <w:tabs>
          <w:tab w:val="num" w:pos="1800"/>
        </w:tabs>
        <w:ind w:left="1800" w:hanging="1440"/>
      </w:pPr>
      <w:rPr>
        <w:rFonts w:cs="Times New Roman"/>
        <w:color w:val="auto"/>
      </w:rPr>
    </w:lvl>
    <w:lvl w:ilvl="7">
      <w:start w:val="1"/>
      <w:numFmt w:val="decimal"/>
      <w:lvlText w:val="%1.%2.%3.%4.%5.%6.%7.%8."/>
      <w:lvlJc w:val="left"/>
      <w:pPr>
        <w:tabs>
          <w:tab w:val="num" w:pos="2160"/>
        </w:tabs>
        <w:ind w:left="2160" w:hanging="1800"/>
      </w:pPr>
      <w:rPr>
        <w:rFonts w:cs="Times New Roman"/>
        <w:color w:val="auto"/>
      </w:rPr>
    </w:lvl>
    <w:lvl w:ilvl="8">
      <w:start w:val="1"/>
      <w:numFmt w:val="decimal"/>
      <w:lvlText w:val="%1.%2.%3.%4.%5.%6.%7.%8.%9."/>
      <w:lvlJc w:val="left"/>
      <w:pPr>
        <w:tabs>
          <w:tab w:val="num" w:pos="2520"/>
        </w:tabs>
        <w:ind w:left="2520" w:hanging="2160"/>
      </w:pPr>
      <w:rPr>
        <w:rFonts w:cs="Times New Roman"/>
        <w:color w:val="auto"/>
      </w:rPr>
    </w:lvl>
  </w:abstractNum>
  <w:abstractNum w:abstractNumId="7" w15:restartNumberingAfterBreak="0">
    <w:nsid w:val="0000000C"/>
    <w:multiLevelType w:val="singleLevel"/>
    <w:tmpl w:val="1456A056"/>
    <w:name w:val="WW8Num26"/>
    <w:lvl w:ilvl="0">
      <w:start w:val="1"/>
      <w:numFmt w:val="decimal"/>
      <w:lvlText w:val="%1."/>
      <w:lvlJc w:val="left"/>
      <w:pPr>
        <w:tabs>
          <w:tab w:val="num" w:pos="720"/>
        </w:tabs>
        <w:ind w:left="720" w:hanging="360"/>
      </w:pPr>
      <w:rPr>
        <w:rFonts w:ascii="Arial" w:hAnsi="Arial" w:cs="Arial" w:hint="default"/>
      </w:rPr>
    </w:lvl>
  </w:abstractNum>
  <w:abstractNum w:abstractNumId="8" w15:restartNumberingAfterBreak="0">
    <w:nsid w:val="0000000D"/>
    <w:multiLevelType w:val="singleLevel"/>
    <w:tmpl w:val="0000000D"/>
    <w:name w:val="WW8Num27"/>
    <w:lvl w:ilvl="0">
      <w:start w:val="1"/>
      <w:numFmt w:val="decimal"/>
      <w:lvlText w:val="%1."/>
      <w:lvlJc w:val="left"/>
      <w:pPr>
        <w:tabs>
          <w:tab w:val="num" w:pos="360"/>
        </w:tabs>
        <w:ind w:left="360" w:hanging="360"/>
      </w:pPr>
      <w:rPr>
        <w:rFonts w:ascii="Arial" w:eastAsia="Times New Roman" w:hAnsi="Arial" w:cs="Arial"/>
        <w:b w:val="0"/>
      </w:rPr>
    </w:lvl>
  </w:abstractNum>
  <w:abstractNum w:abstractNumId="9" w15:restartNumberingAfterBreak="0">
    <w:nsid w:val="0000000E"/>
    <w:multiLevelType w:val="multilevel"/>
    <w:tmpl w:val="338E45E4"/>
    <w:name w:val="WW8Num29"/>
    <w:lvl w:ilvl="0">
      <w:start w:val="1"/>
      <w:numFmt w:val="decimal"/>
      <w:lvlText w:val="%1."/>
      <w:lvlJc w:val="left"/>
      <w:pPr>
        <w:tabs>
          <w:tab w:val="num" w:pos="366"/>
        </w:tabs>
        <w:ind w:left="366" w:hanging="360"/>
      </w:pPr>
      <w:rPr>
        <w:rFonts w:ascii="Arial" w:eastAsia="Times New Roman" w:hAnsi="Arial" w:cs="Arial"/>
        <w:b w:val="0"/>
      </w:rPr>
    </w:lvl>
    <w:lvl w:ilvl="1">
      <w:start w:val="1"/>
      <w:numFmt w:val="decimal"/>
      <w:isLgl/>
      <w:lvlText w:val="%1.%2."/>
      <w:lvlJc w:val="left"/>
      <w:pPr>
        <w:ind w:left="1086" w:hanging="72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2166" w:hanging="1080"/>
      </w:pPr>
      <w:rPr>
        <w:rFonts w:hint="default"/>
      </w:rPr>
    </w:lvl>
    <w:lvl w:ilvl="4">
      <w:start w:val="1"/>
      <w:numFmt w:val="decimal"/>
      <w:isLgl/>
      <w:lvlText w:val="%1.%2.%3.%4.%5."/>
      <w:lvlJc w:val="left"/>
      <w:pPr>
        <w:ind w:left="2526" w:hanging="1080"/>
      </w:pPr>
      <w:rPr>
        <w:rFonts w:hint="default"/>
      </w:rPr>
    </w:lvl>
    <w:lvl w:ilvl="5">
      <w:start w:val="1"/>
      <w:numFmt w:val="decimal"/>
      <w:isLgl/>
      <w:lvlText w:val="%1.%2.%3.%4.%5.%6."/>
      <w:lvlJc w:val="left"/>
      <w:pPr>
        <w:ind w:left="3246" w:hanging="1440"/>
      </w:pPr>
      <w:rPr>
        <w:rFonts w:hint="default"/>
      </w:rPr>
    </w:lvl>
    <w:lvl w:ilvl="6">
      <w:start w:val="1"/>
      <w:numFmt w:val="decimal"/>
      <w:isLgl/>
      <w:lvlText w:val="%1.%2.%3.%4.%5.%6.%7."/>
      <w:lvlJc w:val="left"/>
      <w:pPr>
        <w:ind w:left="3606" w:hanging="1440"/>
      </w:pPr>
      <w:rPr>
        <w:rFonts w:hint="default"/>
      </w:rPr>
    </w:lvl>
    <w:lvl w:ilvl="7">
      <w:start w:val="1"/>
      <w:numFmt w:val="decimal"/>
      <w:isLgl/>
      <w:lvlText w:val="%1.%2.%3.%4.%5.%6.%7.%8."/>
      <w:lvlJc w:val="left"/>
      <w:pPr>
        <w:ind w:left="4326" w:hanging="1800"/>
      </w:pPr>
      <w:rPr>
        <w:rFonts w:hint="default"/>
      </w:rPr>
    </w:lvl>
    <w:lvl w:ilvl="8">
      <w:start w:val="1"/>
      <w:numFmt w:val="decimal"/>
      <w:isLgl/>
      <w:lvlText w:val="%1.%2.%3.%4.%5.%6.%7.%8.%9."/>
      <w:lvlJc w:val="left"/>
      <w:pPr>
        <w:ind w:left="4686" w:hanging="1800"/>
      </w:pPr>
      <w:rPr>
        <w:rFonts w:hint="default"/>
      </w:rPr>
    </w:lvl>
  </w:abstractNum>
  <w:abstractNum w:abstractNumId="10" w15:restartNumberingAfterBreak="0">
    <w:nsid w:val="04CB7E5F"/>
    <w:multiLevelType w:val="hybridMultilevel"/>
    <w:tmpl w:val="92E28F94"/>
    <w:name w:val="WW8Num2622"/>
    <w:lvl w:ilvl="0" w:tplc="13EA7D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6337B06"/>
    <w:multiLevelType w:val="singleLevel"/>
    <w:tmpl w:val="41C21C0E"/>
    <w:lvl w:ilvl="0">
      <w:start w:val="1"/>
      <w:numFmt w:val="decimal"/>
      <w:lvlText w:val="%1."/>
      <w:lvlJc w:val="left"/>
      <w:pPr>
        <w:tabs>
          <w:tab w:val="num" w:pos="360"/>
        </w:tabs>
        <w:ind w:left="360" w:hanging="360"/>
      </w:pPr>
      <w:rPr>
        <w:rFonts w:ascii="Times New Roman" w:eastAsia="Times New Roman" w:hAnsi="Times New Roman" w:cs="Times New Roman" w:hint="default"/>
        <w:b w:val="0"/>
        <w:i w:val="0"/>
      </w:rPr>
    </w:lvl>
  </w:abstractNum>
  <w:abstractNum w:abstractNumId="12" w15:restartNumberingAfterBreak="0">
    <w:nsid w:val="06EC32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78A73FB"/>
    <w:multiLevelType w:val="multilevel"/>
    <w:tmpl w:val="8F6EFB3C"/>
    <w:lvl w:ilvl="0">
      <w:start w:val="1"/>
      <w:numFmt w:val="decimal"/>
      <w:lvlText w:val="%1."/>
      <w:lvlJc w:val="left"/>
      <w:pPr>
        <w:ind w:left="1068" w:hanging="708"/>
      </w:pPr>
      <w:rPr>
        <w:rFonts w:hint="default"/>
      </w:rPr>
    </w:lvl>
    <w:lvl w:ilvl="1">
      <w:start w:val="1"/>
      <w:numFmt w:val="decimal"/>
      <w:isLgl/>
      <w:lvlText w:val="%1.%2."/>
      <w:lvlJc w:val="left"/>
      <w:pPr>
        <w:ind w:left="1169" w:hanging="480"/>
      </w:pPr>
      <w:rPr>
        <w:rFonts w:hint="default"/>
        <w:b w:val="0"/>
        <w:bCs/>
        <w:i w:val="0"/>
        <w:iCs w:val="0"/>
      </w:rPr>
    </w:lvl>
    <w:lvl w:ilvl="2">
      <w:start w:val="1"/>
      <w:numFmt w:val="decimal"/>
      <w:isLgl/>
      <w:lvlText w:val="%1.%2.%3."/>
      <w:lvlJc w:val="left"/>
      <w:pPr>
        <w:ind w:left="1738" w:hanging="720"/>
      </w:pPr>
      <w:rPr>
        <w:rFonts w:hint="default"/>
        <w:b w:val="0"/>
        <w:bCs/>
        <w:color w:val="auto"/>
      </w:rPr>
    </w:lvl>
    <w:lvl w:ilvl="3">
      <w:start w:val="1"/>
      <w:numFmt w:val="decimal"/>
      <w:isLgl/>
      <w:lvlText w:val="%1.%2.%3.%4"/>
      <w:lvlJc w:val="left"/>
      <w:pPr>
        <w:ind w:left="2422" w:hanging="720"/>
      </w:pPr>
      <w:rPr>
        <w:rFonts w:hint="default"/>
      </w:rPr>
    </w:lvl>
    <w:lvl w:ilvl="4">
      <w:start w:val="1"/>
      <w:numFmt w:val="decimal"/>
      <w:isLgl/>
      <w:lvlText w:val="%1.%2.%3.%4.%5"/>
      <w:lvlJc w:val="left"/>
      <w:pPr>
        <w:ind w:left="2756" w:hanging="1080"/>
      </w:pPr>
      <w:rPr>
        <w:rFonts w:hint="default"/>
      </w:rPr>
    </w:lvl>
    <w:lvl w:ilvl="5">
      <w:start w:val="1"/>
      <w:numFmt w:val="decimal"/>
      <w:isLgl/>
      <w:lvlText w:val="%1.%2.%3.%4.%5.%6"/>
      <w:lvlJc w:val="left"/>
      <w:pPr>
        <w:ind w:left="3085" w:hanging="1080"/>
      </w:pPr>
      <w:rPr>
        <w:rFonts w:hint="default"/>
      </w:rPr>
    </w:lvl>
    <w:lvl w:ilvl="6">
      <w:start w:val="1"/>
      <w:numFmt w:val="decimal"/>
      <w:isLgl/>
      <w:lvlText w:val="%1.%2.%3.%4.%5.%6.%7"/>
      <w:lvlJc w:val="left"/>
      <w:pPr>
        <w:ind w:left="3774" w:hanging="1440"/>
      </w:pPr>
      <w:rPr>
        <w:rFonts w:hint="default"/>
      </w:rPr>
    </w:lvl>
    <w:lvl w:ilvl="7">
      <w:start w:val="1"/>
      <w:numFmt w:val="decimal"/>
      <w:isLgl/>
      <w:lvlText w:val="%1.%2.%3.%4.%5.%6.%7.%8"/>
      <w:lvlJc w:val="left"/>
      <w:pPr>
        <w:ind w:left="4103" w:hanging="1440"/>
      </w:pPr>
      <w:rPr>
        <w:rFonts w:hint="default"/>
      </w:rPr>
    </w:lvl>
    <w:lvl w:ilvl="8">
      <w:start w:val="1"/>
      <w:numFmt w:val="decimal"/>
      <w:isLgl/>
      <w:lvlText w:val="%1.%2.%3.%4.%5.%6.%7.%8.%9"/>
      <w:lvlJc w:val="left"/>
      <w:pPr>
        <w:ind w:left="4792" w:hanging="1800"/>
      </w:pPr>
      <w:rPr>
        <w:rFonts w:hint="default"/>
      </w:rPr>
    </w:lvl>
  </w:abstractNum>
  <w:abstractNum w:abstractNumId="14" w15:restartNumberingAfterBreak="0">
    <w:nsid w:val="08904032"/>
    <w:multiLevelType w:val="singleLevel"/>
    <w:tmpl w:val="893AEA24"/>
    <w:lvl w:ilvl="0">
      <w:start w:val="1"/>
      <w:numFmt w:val="decimal"/>
      <w:lvlText w:val="%1."/>
      <w:lvlJc w:val="left"/>
      <w:pPr>
        <w:tabs>
          <w:tab w:val="num" w:pos="360"/>
        </w:tabs>
        <w:ind w:left="360" w:hanging="360"/>
      </w:pPr>
      <w:rPr>
        <w:rFonts w:ascii="Times New Roman" w:eastAsia="Times New Roman" w:hAnsi="Times New Roman" w:cs="Times New Roman" w:hint="default"/>
        <w:b w:val="0"/>
      </w:rPr>
    </w:lvl>
  </w:abstractNum>
  <w:abstractNum w:abstractNumId="15" w15:restartNumberingAfterBreak="0">
    <w:nsid w:val="0913421D"/>
    <w:multiLevelType w:val="singleLevel"/>
    <w:tmpl w:val="41C21C0E"/>
    <w:lvl w:ilvl="0">
      <w:start w:val="1"/>
      <w:numFmt w:val="decimal"/>
      <w:lvlText w:val="%1."/>
      <w:lvlJc w:val="left"/>
      <w:pPr>
        <w:tabs>
          <w:tab w:val="num" w:pos="360"/>
        </w:tabs>
        <w:ind w:left="360" w:hanging="360"/>
      </w:pPr>
      <w:rPr>
        <w:rFonts w:ascii="Times New Roman" w:eastAsia="Times New Roman" w:hAnsi="Times New Roman" w:cs="Times New Roman" w:hint="default"/>
        <w:b w:val="0"/>
        <w:i w:val="0"/>
      </w:rPr>
    </w:lvl>
  </w:abstractNum>
  <w:abstractNum w:abstractNumId="16" w15:restartNumberingAfterBreak="0">
    <w:nsid w:val="0DA345D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2125F06"/>
    <w:multiLevelType w:val="multilevel"/>
    <w:tmpl w:val="7954FB82"/>
    <w:lvl w:ilvl="0">
      <w:start w:val="13"/>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14F53067"/>
    <w:multiLevelType w:val="singleLevel"/>
    <w:tmpl w:val="893AEA24"/>
    <w:lvl w:ilvl="0">
      <w:start w:val="1"/>
      <w:numFmt w:val="decimal"/>
      <w:lvlText w:val="%1."/>
      <w:lvlJc w:val="left"/>
      <w:pPr>
        <w:tabs>
          <w:tab w:val="num" w:pos="360"/>
        </w:tabs>
        <w:ind w:left="360" w:hanging="360"/>
      </w:pPr>
      <w:rPr>
        <w:rFonts w:ascii="Times New Roman" w:eastAsia="Times New Roman" w:hAnsi="Times New Roman" w:cs="Times New Roman" w:hint="default"/>
        <w:b w:val="0"/>
      </w:rPr>
    </w:lvl>
  </w:abstractNum>
  <w:abstractNum w:abstractNumId="19" w15:restartNumberingAfterBreak="0">
    <w:nsid w:val="18BE68E5"/>
    <w:multiLevelType w:val="hybridMultilevel"/>
    <w:tmpl w:val="E7809B52"/>
    <w:lvl w:ilvl="0" w:tplc="04150017">
      <w:start w:val="1"/>
      <w:numFmt w:val="lowerLetter"/>
      <w:lvlText w:val="%1)"/>
      <w:lvlJc w:val="left"/>
      <w:pPr>
        <w:ind w:left="1549" w:hanging="360"/>
      </w:pPr>
    </w:lvl>
    <w:lvl w:ilvl="1" w:tplc="04150019" w:tentative="1">
      <w:start w:val="1"/>
      <w:numFmt w:val="lowerLetter"/>
      <w:lvlText w:val="%2."/>
      <w:lvlJc w:val="left"/>
      <w:pPr>
        <w:ind w:left="2269" w:hanging="360"/>
      </w:pPr>
    </w:lvl>
    <w:lvl w:ilvl="2" w:tplc="0415001B" w:tentative="1">
      <w:start w:val="1"/>
      <w:numFmt w:val="lowerRoman"/>
      <w:lvlText w:val="%3."/>
      <w:lvlJc w:val="right"/>
      <w:pPr>
        <w:ind w:left="2989" w:hanging="180"/>
      </w:pPr>
    </w:lvl>
    <w:lvl w:ilvl="3" w:tplc="0415000F" w:tentative="1">
      <w:start w:val="1"/>
      <w:numFmt w:val="decimal"/>
      <w:lvlText w:val="%4."/>
      <w:lvlJc w:val="left"/>
      <w:pPr>
        <w:ind w:left="3709" w:hanging="360"/>
      </w:pPr>
    </w:lvl>
    <w:lvl w:ilvl="4" w:tplc="04150019" w:tentative="1">
      <w:start w:val="1"/>
      <w:numFmt w:val="lowerLetter"/>
      <w:lvlText w:val="%5."/>
      <w:lvlJc w:val="left"/>
      <w:pPr>
        <w:ind w:left="4429" w:hanging="360"/>
      </w:pPr>
    </w:lvl>
    <w:lvl w:ilvl="5" w:tplc="0415001B" w:tentative="1">
      <w:start w:val="1"/>
      <w:numFmt w:val="lowerRoman"/>
      <w:lvlText w:val="%6."/>
      <w:lvlJc w:val="right"/>
      <w:pPr>
        <w:ind w:left="5149" w:hanging="180"/>
      </w:pPr>
    </w:lvl>
    <w:lvl w:ilvl="6" w:tplc="0415000F" w:tentative="1">
      <w:start w:val="1"/>
      <w:numFmt w:val="decimal"/>
      <w:lvlText w:val="%7."/>
      <w:lvlJc w:val="left"/>
      <w:pPr>
        <w:ind w:left="5869" w:hanging="360"/>
      </w:pPr>
    </w:lvl>
    <w:lvl w:ilvl="7" w:tplc="04150019" w:tentative="1">
      <w:start w:val="1"/>
      <w:numFmt w:val="lowerLetter"/>
      <w:lvlText w:val="%8."/>
      <w:lvlJc w:val="left"/>
      <w:pPr>
        <w:ind w:left="6589" w:hanging="360"/>
      </w:pPr>
    </w:lvl>
    <w:lvl w:ilvl="8" w:tplc="0415001B" w:tentative="1">
      <w:start w:val="1"/>
      <w:numFmt w:val="lowerRoman"/>
      <w:lvlText w:val="%9."/>
      <w:lvlJc w:val="right"/>
      <w:pPr>
        <w:ind w:left="7309" w:hanging="180"/>
      </w:pPr>
    </w:lvl>
  </w:abstractNum>
  <w:abstractNum w:abstractNumId="20" w15:restartNumberingAfterBreak="0">
    <w:nsid w:val="19046DA0"/>
    <w:multiLevelType w:val="singleLevel"/>
    <w:tmpl w:val="893AEA24"/>
    <w:lvl w:ilvl="0">
      <w:start w:val="1"/>
      <w:numFmt w:val="decimal"/>
      <w:lvlText w:val="%1."/>
      <w:lvlJc w:val="left"/>
      <w:pPr>
        <w:tabs>
          <w:tab w:val="num" w:pos="360"/>
        </w:tabs>
        <w:ind w:left="360" w:hanging="360"/>
      </w:pPr>
      <w:rPr>
        <w:rFonts w:ascii="Times New Roman" w:eastAsia="Times New Roman" w:hAnsi="Times New Roman" w:cs="Times New Roman" w:hint="default"/>
        <w:b w:val="0"/>
      </w:rPr>
    </w:lvl>
  </w:abstractNum>
  <w:abstractNum w:abstractNumId="21" w15:restartNumberingAfterBreak="0">
    <w:nsid w:val="1C161BD2"/>
    <w:multiLevelType w:val="singleLevel"/>
    <w:tmpl w:val="893AEA24"/>
    <w:lvl w:ilvl="0">
      <w:start w:val="1"/>
      <w:numFmt w:val="decimal"/>
      <w:lvlText w:val="%1."/>
      <w:lvlJc w:val="left"/>
      <w:pPr>
        <w:tabs>
          <w:tab w:val="num" w:pos="360"/>
        </w:tabs>
        <w:ind w:left="360" w:hanging="360"/>
      </w:pPr>
      <w:rPr>
        <w:rFonts w:ascii="Times New Roman" w:eastAsia="Times New Roman" w:hAnsi="Times New Roman" w:cs="Times New Roman" w:hint="default"/>
        <w:b w:val="0"/>
      </w:rPr>
    </w:lvl>
  </w:abstractNum>
  <w:abstractNum w:abstractNumId="22" w15:restartNumberingAfterBreak="0">
    <w:nsid w:val="1CE23B7E"/>
    <w:multiLevelType w:val="multilevel"/>
    <w:tmpl w:val="9C6EBF54"/>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1.%2.%3"/>
      <w:lvlJc w:val="left"/>
      <w:pPr>
        <w:tabs>
          <w:tab w:val="num" w:pos="850"/>
        </w:tabs>
        <w:ind w:left="1417" w:hanging="850"/>
      </w:pPr>
      <w:rPr>
        <w:rFonts w:hint="default"/>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1D9A4F9A"/>
    <w:multiLevelType w:val="hybridMultilevel"/>
    <w:tmpl w:val="BF06C20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1DA752C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F0410F5"/>
    <w:multiLevelType w:val="multilevel"/>
    <w:tmpl w:val="0415001F"/>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1B14D48"/>
    <w:multiLevelType w:val="singleLevel"/>
    <w:tmpl w:val="41C21C0E"/>
    <w:lvl w:ilvl="0">
      <w:start w:val="1"/>
      <w:numFmt w:val="decimal"/>
      <w:lvlText w:val="%1."/>
      <w:lvlJc w:val="left"/>
      <w:pPr>
        <w:tabs>
          <w:tab w:val="num" w:pos="360"/>
        </w:tabs>
        <w:ind w:left="360" w:hanging="360"/>
      </w:pPr>
      <w:rPr>
        <w:rFonts w:ascii="Times New Roman" w:eastAsia="Times New Roman" w:hAnsi="Times New Roman" w:cs="Times New Roman" w:hint="default"/>
        <w:b w:val="0"/>
        <w:i w:val="0"/>
      </w:rPr>
    </w:lvl>
  </w:abstractNum>
  <w:abstractNum w:abstractNumId="27" w15:restartNumberingAfterBreak="0">
    <w:nsid w:val="221B0CD7"/>
    <w:multiLevelType w:val="multilevel"/>
    <w:tmpl w:val="E0FE0356"/>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26117E3"/>
    <w:multiLevelType w:val="hybridMultilevel"/>
    <w:tmpl w:val="1B3E7478"/>
    <w:lvl w:ilvl="0" w:tplc="AF524D44">
      <w:numFmt w:val="bullet"/>
      <w:lvlText w:val="-"/>
      <w:lvlJc w:val="left"/>
      <w:pPr>
        <w:ind w:left="1080" w:hanging="360"/>
      </w:pPr>
      <w:rPr>
        <w:rFonts w:ascii="Arial" w:eastAsia="SimSun" w:hAnsi="Arial" w:cs="Aria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9" w15:restartNumberingAfterBreak="0">
    <w:nsid w:val="26530588"/>
    <w:multiLevelType w:val="multilevel"/>
    <w:tmpl w:val="94EE16F6"/>
    <w:lvl w:ilvl="0">
      <w:start w:val="13"/>
      <w:numFmt w:val="decimal"/>
      <w:lvlText w:val="%1."/>
      <w:lvlJc w:val="left"/>
      <w:pPr>
        <w:ind w:left="480" w:hanging="480"/>
      </w:pPr>
      <w:rPr>
        <w:rFonts w:hint="default"/>
      </w:rPr>
    </w:lvl>
    <w:lvl w:ilvl="1">
      <w:start w:val="7"/>
      <w:numFmt w:val="decimal"/>
      <w:lvlText w:val="%1.%2."/>
      <w:lvlJc w:val="left"/>
      <w:pPr>
        <w:ind w:left="1146" w:hanging="720"/>
      </w:pPr>
      <w:rPr>
        <w:rFonts w:hint="default"/>
      </w:rPr>
    </w:lvl>
    <w:lvl w:ilvl="2">
      <w:start w:val="1"/>
      <w:numFmt w:val="decimal"/>
      <w:lvlText w:val="%1.%2.%3."/>
      <w:lvlJc w:val="left"/>
      <w:pPr>
        <w:ind w:left="1572" w:hanging="720"/>
      </w:pPr>
      <w:rPr>
        <w:rFonts w:hint="default"/>
        <w:color w:val="auto"/>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30" w15:restartNumberingAfterBreak="0">
    <w:nsid w:val="29F97C11"/>
    <w:multiLevelType w:val="singleLevel"/>
    <w:tmpl w:val="893AEA24"/>
    <w:lvl w:ilvl="0">
      <w:start w:val="1"/>
      <w:numFmt w:val="decimal"/>
      <w:lvlText w:val="%1."/>
      <w:lvlJc w:val="left"/>
      <w:pPr>
        <w:tabs>
          <w:tab w:val="num" w:pos="360"/>
        </w:tabs>
        <w:ind w:left="360" w:hanging="360"/>
      </w:pPr>
      <w:rPr>
        <w:rFonts w:ascii="Times New Roman" w:eastAsia="Times New Roman" w:hAnsi="Times New Roman" w:cs="Times New Roman" w:hint="default"/>
        <w:b w:val="0"/>
      </w:rPr>
    </w:lvl>
  </w:abstractNum>
  <w:abstractNum w:abstractNumId="31" w15:restartNumberingAfterBreak="0">
    <w:nsid w:val="2AD26463"/>
    <w:multiLevelType w:val="singleLevel"/>
    <w:tmpl w:val="893AEA24"/>
    <w:lvl w:ilvl="0">
      <w:start w:val="1"/>
      <w:numFmt w:val="decimal"/>
      <w:lvlText w:val="%1."/>
      <w:lvlJc w:val="left"/>
      <w:pPr>
        <w:tabs>
          <w:tab w:val="num" w:pos="360"/>
        </w:tabs>
        <w:ind w:left="360" w:hanging="360"/>
      </w:pPr>
      <w:rPr>
        <w:rFonts w:ascii="Times New Roman" w:eastAsia="Times New Roman" w:hAnsi="Times New Roman" w:cs="Times New Roman" w:hint="default"/>
        <w:b w:val="0"/>
      </w:rPr>
    </w:lvl>
  </w:abstractNum>
  <w:abstractNum w:abstractNumId="32" w15:restartNumberingAfterBreak="0">
    <w:nsid w:val="2B064C24"/>
    <w:multiLevelType w:val="singleLevel"/>
    <w:tmpl w:val="41C21C0E"/>
    <w:lvl w:ilvl="0">
      <w:start w:val="1"/>
      <w:numFmt w:val="decimal"/>
      <w:lvlText w:val="%1."/>
      <w:lvlJc w:val="left"/>
      <w:pPr>
        <w:tabs>
          <w:tab w:val="num" w:pos="360"/>
        </w:tabs>
        <w:ind w:left="360" w:hanging="360"/>
      </w:pPr>
      <w:rPr>
        <w:rFonts w:ascii="Times New Roman" w:eastAsia="Times New Roman" w:hAnsi="Times New Roman" w:cs="Times New Roman" w:hint="default"/>
        <w:b w:val="0"/>
        <w:i w:val="0"/>
      </w:rPr>
    </w:lvl>
  </w:abstractNum>
  <w:abstractNum w:abstractNumId="33" w15:restartNumberingAfterBreak="0">
    <w:nsid w:val="30927C53"/>
    <w:multiLevelType w:val="multilevel"/>
    <w:tmpl w:val="9D42838E"/>
    <w:lvl w:ilvl="0">
      <w:start w:val="1"/>
      <w:numFmt w:val="lowerLetter"/>
      <w:lvlText w:val="%1)"/>
      <w:lvlJc w:val="left"/>
      <w:pPr>
        <w:tabs>
          <w:tab w:val="num" w:pos="644"/>
        </w:tabs>
        <w:ind w:left="644" w:hanging="360"/>
      </w:pPr>
      <w:rPr>
        <w:rFonts w:cs="Times New Roman"/>
        <w:b w:val="0"/>
      </w:rPr>
    </w:lvl>
    <w:lvl w:ilvl="1">
      <w:start w:val="1"/>
      <w:numFmt w:val="lowerLetter"/>
      <w:lvlText w:val="%2."/>
      <w:lvlJc w:val="left"/>
      <w:pPr>
        <w:tabs>
          <w:tab w:val="num" w:pos="1724"/>
        </w:tabs>
        <w:ind w:left="1724" w:hanging="360"/>
      </w:pPr>
      <w:rPr>
        <w:rFonts w:cs="Times New Roman"/>
      </w:rPr>
    </w:lvl>
    <w:lvl w:ilvl="2">
      <w:start w:val="1"/>
      <w:numFmt w:val="lowerRoman"/>
      <w:lvlText w:val="%3."/>
      <w:lvlJc w:val="left"/>
      <w:pPr>
        <w:tabs>
          <w:tab w:val="num" w:pos="2444"/>
        </w:tabs>
        <w:ind w:left="2444" w:hanging="180"/>
      </w:pPr>
      <w:rPr>
        <w:rFonts w:cs="Times New Roman"/>
      </w:rPr>
    </w:lvl>
    <w:lvl w:ilvl="3">
      <w:start w:val="1"/>
      <w:numFmt w:val="decimal"/>
      <w:lvlText w:val="%4."/>
      <w:lvlJc w:val="left"/>
      <w:pPr>
        <w:tabs>
          <w:tab w:val="num" w:pos="3164"/>
        </w:tabs>
        <w:ind w:left="3164" w:hanging="360"/>
      </w:pPr>
      <w:rPr>
        <w:rFonts w:cs="Times New Roman"/>
      </w:rPr>
    </w:lvl>
    <w:lvl w:ilvl="4">
      <w:start w:val="1"/>
      <w:numFmt w:val="lowerLetter"/>
      <w:lvlText w:val="%5."/>
      <w:lvlJc w:val="left"/>
      <w:pPr>
        <w:tabs>
          <w:tab w:val="num" w:pos="3884"/>
        </w:tabs>
        <w:ind w:left="3884" w:hanging="360"/>
      </w:pPr>
      <w:rPr>
        <w:rFonts w:cs="Times New Roman"/>
      </w:rPr>
    </w:lvl>
    <w:lvl w:ilvl="5">
      <w:start w:val="1"/>
      <w:numFmt w:val="lowerRoman"/>
      <w:lvlText w:val="%6."/>
      <w:lvlJc w:val="left"/>
      <w:pPr>
        <w:tabs>
          <w:tab w:val="num" w:pos="4604"/>
        </w:tabs>
        <w:ind w:left="4604" w:hanging="180"/>
      </w:pPr>
      <w:rPr>
        <w:rFonts w:cs="Times New Roman"/>
      </w:rPr>
    </w:lvl>
    <w:lvl w:ilvl="6">
      <w:start w:val="1"/>
      <w:numFmt w:val="decimal"/>
      <w:lvlText w:val="%7."/>
      <w:lvlJc w:val="left"/>
      <w:pPr>
        <w:tabs>
          <w:tab w:val="num" w:pos="5324"/>
        </w:tabs>
        <w:ind w:left="5324" w:hanging="360"/>
      </w:pPr>
      <w:rPr>
        <w:rFonts w:cs="Times New Roman"/>
      </w:rPr>
    </w:lvl>
    <w:lvl w:ilvl="7">
      <w:start w:val="1"/>
      <w:numFmt w:val="lowerLetter"/>
      <w:lvlText w:val="%8."/>
      <w:lvlJc w:val="left"/>
      <w:pPr>
        <w:tabs>
          <w:tab w:val="num" w:pos="6044"/>
        </w:tabs>
        <w:ind w:left="6044" w:hanging="360"/>
      </w:pPr>
      <w:rPr>
        <w:rFonts w:cs="Times New Roman"/>
      </w:rPr>
    </w:lvl>
    <w:lvl w:ilvl="8">
      <w:start w:val="1"/>
      <w:numFmt w:val="lowerRoman"/>
      <w:lvlText w:val="%9."/>
      <w:lvlJc w:val="left"/>
      <w:pPr>
        <w:tabs>
          <w:tab w:val="num" w:pos="6764"/>
        </w:tabs>
        <w:ind w:left="6764" w:hanging="180"/>
      </w:pPr>
      <w:rPr>
        <w:rFonts w:cs="Times New Roman"/>
      </w:rPr>
    </w:lvl>
  </w:abstractNum>
  <w:abstractNum w:abstractNumId="34" w15:restartNumberingAfterBreak="0">
    <w:nsid w:val="31391F37"/>
    <w:multiLevelType w:val="multilevel"/>
    <w:tmpl w:val="70D4FA5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5" w15:restartNumberingAfterBreak="0">
    <w:nsid w:val="317E7D84"/>
    <w:multiLevelType w:val="singleLevel"/>
    <w:tmpl w:val="893AEA24"/>
    <w:lvl w:ilvl="0">
      <w:start w:val="1"/>
      <w:numFmt w:val="decimal"/>
      <w:lvlText w:val="%1."/>
      <w:lvlJc w:val="left"/>
      <w:pPr>
        <w:tabs>
          <w:tab w:val="num" w:pos="360"/>
        </w:tabs>
        <w:ind w:left="360" w:hanging="360"/>
      </w:pPr>
      <w:rPr>
        <w:rFonts w:ascii="Times New Roman" w:eastAsia="Times New Roman" w:hAnsi="Times New Roman" w:cs="Times New Roman" w:hint="default"/>
        <w:b w:val="0"/>
      </w:rPr>
    </w:lvl>
  </w:abstractNum>
  <w:abstractNum w:abstractNumId="36" w15:restartNumberingAfterBreak="0">
    <w:nsid w:val="45767FF0"/>
    <w:multiLevelType w:val="multilevel"/>
    <w:tmpl w:val="1CD8090A"/>
    <w:lvl w:ilvl="0">
      <w:start w:val="1"/>
      <w:numFmt w:val="decimal"/>
      <w:lvlText w:val="%1."/>
      <w:lvlJc w:val="left"/>
      <w:pPr>
        <w:ind w:left="1004" w:hanging="360"/>
      </w:pPr>
    </w:lvl>
    <w:lvl w:ilvl="1">
      <w:start w:val="1"/>
      <w:numFmt w:val="decimal"/>
      <w:isLgl/>
      <w:lvlText w:val="%1.%2"/>
      <w:lvlJc w:val="left"/>
      <w:pPr>
        <w:ind w:left="1440" w:hanging="360"/>
      </w:pPr>
    </w:lvl>
    <w:lvl w:ilvl="2">
      <w:start w:val="1"/>
      <w:numFmt w:val="decimal"/>
      <w:isLgl/>
      <w:lvlText w:val="%1.%2.%3"/>
      <w:lvlJc w:val="left"/>
      <w:pPr>
        <w:ind w:left="2236" w:hanging="720"/>
      </w:pPr>
    </w:lvl>
    <w:lvl w:ilvl="3">
      <w:start w:val="1"/>
      <w:numFmt w:val="decimal"/>
      <w:isLgl/>
      <w:lvlText w:val="%1.%2.%3.%4"/>
      <w:lvlJc w:val="left"/>
      <w:pPr>
        <w:ind w:left="2672" w:hanging="720"/>
      </w:pPr>
    </w:lvl>
    <w:lvl w:ilvl="4">
      <w:start w:val="1"/>
      <w:numFmt w:val="decimal"/>
      <w:isLgl/>
      <w:lvlText w:val="%1.%2.%3.%4.%5"/>
      <w:lvlJc w:val="left"/>
      <w:pPr>
        <w:ind w:left="3468" w:hanging="1080"/>
      </w:pPr>
    </w:lvl>
    <w:lvl w:ilvl="5">
      <w:start w:val="1"/>
      <w:numFmt w:val="decimal"/>
      <w:isLgl/>
      <w:lvlText w:val="%1.%2.%3.%4.%5.%6"/>
      <w:lvlJc w:val="left"/>
      <w:pPr>
        <w:ind w:left="3904" w:hanging="1080"/>
      </w:pPr>
    </w:lvl>
    <w:lvl w:ilvl="6">
      <w:start w:val="1"/>
      <w:numFmt w:val="decimal"/>
      <w:isLgl/>
      <w:lvlText w:val="%1.%2.%3.%4.%5.%6.%7"/>
      <w:lvlJc w:val="left"/>
      <w:pPr>
        <w:ind w:left="4700" w:hanging="1440"/>
      </w:pPr>
    </w:lvl>
    <w:lvl w:ilvl="7">
      <w:start w:val="1"/>
      <w:numFmt w:val="decimal"/>
      <w:isLgl/>
      <w:lvlText w:val="%1.%2.%3.%4.%5.%6.%7.%8"/>
      <w:lvlJc w:val="left"/>
      <w:pPr>
        <w:ind w:left="5136" w:hanging="1440"/>
      </w:pPr>
    </w:lvl>
    <w:lvl w:ilvl="8">
      <w:start w:val="1"/>
      <w:numFmt w:val="decimal"/>
      <w:isLgl/>
      <w:lvlText w:val="%1.%2.%3.%4.%5.%6.%7.%8.%9"/>
      <w:lvlJc w:val="left"/>
      <w:pPr>
        <w:ind w:left="5932" w:hanging="1800"/>
      </w:pPr>
    </w:lvl>
  </w:abstractNum>
  <w:abstractNum w:abstractNumId="37" w15:restartNumberingAfterBreak="0">
    <w:nsid w:val="478757BC"/>
    <w:multiLevelType w:val="singleLevel"/>
    <w:tmpl w:val="893AEA24"/>
    <w:lvl w:ilvl="0">
      <w:start w:val="1"/>
      <w:numFmt w:val="decimal"/>
      <w:lvlText w:val="%1."/>
      <w:lvlJc w:val="left"/>
      <w:pPr>
        <w:tabs>
          <w:tab w:val="num" w:pos="360"/>
        </w:tabs>
        <w:ind w:left="360" w:hanging="360"/>
      </w:pPr>
      <w:rPr>
        <w:rFonts w:ascii="Times New Roman" w:eastAsia="Times New Roman" w:hAnsi="Times New Roman" w:cs="Times New Roman" w:hint="default"/>
        <w:b w:val="0"/>
      </w:rPr>
    </w:lvl>
  </w:abstractNum>
  <w:abstractNum w:abstractNumId="38" w15:restartNumberingAfterBreak="0">
    <w:nsid w:val="4E70643A"/>
    <w:multiLevelType w:val="hybridMultilevel"/>
    <w:tmpl w:val="26002052"/>
    <w:name w:val="WW8Num262"/>
    <w:lvl w:ilvl="0" w:tplc="D2B650FE">
      <w:start w:val="1"/>
      <w:numFmt w:val="decimal"/>
      <w:lvlText w:val="%1."/>
      <w:lvlJc w:val="left"/>
      <w:pPr>
        <w:ind w:left="1004" w:hanging="360"/>
      </w:pPr>
      <w:rPr>
        <w:rFonts w:ascii="Arial" w:hAnsi="Arial" w:cs="Arial" w:hint="default"/>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EE03DFD"/>
    <w:multiLevelType w:val="multilevel"/>
    <w:tmpl w:val="8F6EFB3C"/>
    <w:lvl w:ilvl="0">
      <w:start w:val="1"/>
      <w:numFmt w:val="decimal"/>
      <w:lvlText w:val="%1."/>
      <w:lvlJc w:val="left"/>
      <w:pPr>
        <w:ind w:left="1068" w:hanging="708"/>
      </w:pPr>
      <w:rPr>
        <w:rFonts w:hint="default"/>
      </w:rPr>
    </w:lvl>
    <w:lvl w:ilvl="1">
      <w:start w:val="1"/>
      <w:numFmt w:val="decimal"/>
      <w:isLgl/>
      <w:lvlText w:val="%1.%2."/>
      <w:lvlJc w:val="left"/>
      <w:pPr>
        <w:ind w:left="1169" w:hanging="480"/>
      </w:pPr>
      <w:rPr>
        <w:rFonts w:hint="default"/>
        <w:b w:val="0"/>
        <w:bCs/>
        <w:i w:val="0"/>
        <w:iCs w:val="0"/>
      </w:rPr>
    </w:lvl>
    <w:lvl w:ilvl="2">
      <w:start w:val="1"/>
      <w:numFmt w:val="decimal"/>
      <w:isLgl/>
      <w:lvlText w:val="%1.%2.%3."/>
      <w:lvlJc w:val="left"/>
      <w:pPr>
        <w:ind w:left="1738" w:hanging="720"/>
      </w:pPr>
      <w:rPr>
        <w:rFonts w:hint="default"/>
        <w:b w:val="0"/>
        <w:bCs/>
        <w:color w:val="auto"/>
      </w:rPr>
    </w:lvl>
    <w:lvl w:ilvl="3">
      <w:start w:val="1"/>
      <w:numFmt w:val="decimal"/>
      <w:isLgl/>
      <w:lvlText w:val="%1.%2.%3.%4"/>
      <w:lvlJc w:val="left"/>
      <w:pPr>
        <w:ind w:left="2422" w:hanging="720"/>
      </w:pPr>
      <w:rPr>
        <w:rFonts w:hint="default"/>
      </w:rPr>
    </w:lvl>
    <w:lvl w:ilvl="4">
      <w:start w:val="1"/>
      <w:numFmt w:val="decimal"/>
      <w:isLgl/>
      <w:lvlText w:val="%1.%2.%3.%4.%5"/>
      <w:lvlJc w:val="left"/>
      <w:pPr>
        <w:ind w:left="2756" w:hanging="1080"/>
      </w:pPr>
      <w:rPr>
        <w:rFonts w:hint="default"/>
      </w:rPr>
    </w:lvl>
    <w:lvl w:ilvl="5">
      <w:start w:val="1"/>
      <w:numFmt w:val="decimal"/>
      <w:isLgl/>
      <w:lvlText w:val="%1.%2.%3.%4.%5.%6"/>
      <w:lvlJc w:val="left"/>
      <w:pPr>
        <w:ind w:left="3085" w:hanging="1080"/>
      </w:pPr>
      <w:rPr>
        <w:rFonts w:hint="default"/>
      </w:rPr>
    </w:lvl>
    <w:lvl w:ilvl="6">
      <w:start w:val="1"/>
      <w:numFmt w:val="decimal"/>
      <w:isLgl/>
      <w:lvlText w:val="%1.%2.%3.%4.%5.%6.%7"/>
      <w:lvlJc w:val="left"/>
      <w:pPr>
        <w:ind w:left="3774" w:hanging="1440"/>
      </w:pPr>
      <w:rPr>
        <w:rFonts w:hint="default"/>
      </w:rPr>
    </w:lvl>
    <w:lvl w:ilvl="7">
      <w:start w:val="1"/>
      <w:numFmt w:val="decimal"/>
      <w:isLgl/>
      <w:lvlText w:val="%1.%2.%3.%4.%5.%6.%7.%8"/>
      <w:lvlJc w:val="left"/>
      <w:pPr>
        <w:ind w:left="4103" w:hanging="1440"/>
      </w:pPr>
      <w:rPr>
        <w:rFonts w:hint="default"/>
      </w:rPr>
    </w:lvl>
    <w:lvl w:ilvl="8">
      <w:start w:val="1"/>
      <w:numFmt w:val="decimal"/>
      <w:isLgl/>
      <w:lvlText w:val="%1.%2.%3.%4.%5.%6.%7.%8.%9"/>
      <w:lvlJc w:val="left"/>
      <w:pPr>
        <w:ind w:left="4792" w:hanging="1800"/>
      </w:pPr>
      <w:rPr>
        <w:rFonts w:hint="default"/>
      </w:rPr>
    </w:lvl>
  </w:abstractNum>
  <w:abstractNum w:abstractNumId="40" w15:restartNumberingAfterBreak="0">
    <w:nsid w:val="57854357"/>
    <w:multiLevelType w:val="multilevel"/>
    <w:tmpl w:val="C8F03EA0"/>
    <w:lvl w:ilvl="0">
      <w:start w:val="1"/>
      <w:numFmt w:val="decimal"/>
      <w:pStyle w:val="UMOWAPOZIOM1"/>
      <w:lvlText w:val="%1."/>
      <w:lvlJc w:val="left"/>
      <w:pPr>
        <w:ind w:left="360" w:hanging="360"/>
      </w:pPr>
      <w:rPr>
        <w:rFonts w:ascii="Arial" w:hAnsi="Arial" w:cs="Arial" w:hint="default"/>
        <w:b/>
        <w:i w:val="0"/>
      </w:rPr>
    </w:lvl>
    <w:lvl w:ilvl="1">
      <w:start w:val="1"/>
      <w:numFmt w:val="decimal"/>
      <w:pStyle w:val="Umowa11"/>
      <w:lvlText w:val="%1.%2."/>
      <w:lvlJc w:val="left"/>
      <w:pPr>
        <w:ind w:left="1087" w:hanging="661"/>
      </w:pPr>
      <w:rPr>
        <w:rFonts w:ascii="Arial" w:hAnsi="Arial" w:cs="Arial" w:hint="default"/>
        <w:b/>
        <w:bCs/>
        <w:sz w:val="22"/>
      </w:rPr>
    </w:lvl>
    <w:lvl w:ilvl="2">
      <w:start w:val="1"/>
      <w:numFmt w:val="decimal"/>
      <w:pStyle w:val="Umowa111"/>
      <w:lvlText w:val="%1.%2.%3."/>
      <w:lvlJc w:val="left"/>
      <w:pPr>
        <w:ind w:left="3147" w:hanging="1020"/>
      </w:pPr>
      <w:rPr>
        <w:rFonts w:ascii="Arial" w:hAnsi="Arial" w:cs="Arial" w:hint="default"/>
        <w:b/>
        <w:bCs/>
        <w:i w:val="0"/>
        <w:iCs/>
      </w:rPr>
    </w:lvl>
    <w:lvl w:ilvl="3">
      <w:start w:val="1"/>
      <w:numFmt w:val="lowerRoman"/>
      <w:lvlText w:val="%4."/>
      <w:lvlJc w:val="left"/>
      <w:pPr>
        <w:ind w:left="2325" w:hanging="284"/>
      </w:pPr>
    </w:lvl>
    <w:lvl w:ilvl="4">
      <w:start w:val="1"/>
      <w:numFmt w:val="bullet"/>
      <w:lvlText w:val="o"/>
      <w:lvlJc w:val="left"/>
      <w:pPr>
        <w:ind w:left="1800" w:hanging="360"/>
      </w:pPr>
      <w:rPr>
        <w:rFonts w:ascii="Courier New" w:hAnsi="Courier New" w:cs="Courier New"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AED0B84"/>
    <w:multiLevelType w:val="singleLevel"/>
    <w:tmpl w:val="41C21C0E"/>
    <w:lvl w:ilvl="0">
      <w:start w:val="1"/>
      <w:numFmt w:val="decimal"/>
      <w:lvlText w:val="%1."/>
      <w:lvlJc w:val="left"/>
      <w:pPr>
        <w:tabs>
          <w:tab w:val="num" w:pos="360"/>
        </w:tabs>
        <w:ind w:left="360" w:hanging="360"/>
      </w:pPr>
      <w:rPr>
        <w:rFonts w:ascii="Times New Roman" w:eastAsia="Times New Roman" w:hAnsi="Times New Roman" w:cs="Times New Roman" w:hint="default"/>
        <w:b w:val="0"/>
        <w:i w:val="0"/>
      </w:rPr>
    </w:lvl>
  </w:abstractNum>
  <w:abstractNum w:abstractNumId="42"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9AD62E5"/>
    <w:multiLevelType w:val="hybridMultilevel"/>
    <w:tmpl w:val="A87413C8"/>
    <w:lvl w:ilvl="0" w:tplc="44A6297A">
      <w:start w:val="1"/>
      <w:numFmt w:val="decimal"/>
      <w:lvlText w:val="6.%1"/>
      <w:lvlJc w:val="left"/>
      <w:pPr>
        <w:ind w:left="1080" w:hanging="360"/>
      </w:pPr>
      <w:rPr>
        <w:rFonts w:ascii="Times New Roman" w:hAnsi="Times New Roman" w:hint="default"/>
        <w:sz w:val="24"/>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6C4D2759"/>
    <w:multiLevelType w:val="multilevel"/>
    <w:tmpl w:val="B0D8BAB0"/>
    <w:lvl w:ilvl="0">
      <w:start w:val="1"/>
      <w:numFmt w:val="decimal"/>
      <w:lvlText w:val="%1."/>
      <w:lvlJc w:val="left"/>
      <w:pPr>
        <w:tabs>
          <w:tab w:val="num" w:pos="366"/>
        </w:tabs>
        <w:ind w:left="366" w:hanging="360"/>
      </w:pPr>
      <w:rPr>
        <w:rFonts w:ascii="Arial" w:eastAsia="Times New Roman" w:hAnsi="Arial" w:cs="Arial"/>
        <w:b w:val="0"/>
      </w:rPr>
    </w:lvl>
    <w:lvl w:ilvl="1">
      <w:start w:val="1"/>
      <w:numFmt w:val="decimal"/>
      <w:isLgl/>
      <w:lvlText w:val="%1.%2."/>
      <w:lvlJc w:val="left"/>
      <w:pPr>
        <w:ind w:left="1086" w:hanging="720"/>
      </w:pPr>
      <w:rPr>
        <w:rFonts w:ascii="Times New Roman" w:hAnsi="Times New Roman" w:cs="Times New Roman"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2166" w:hanging="1080"/>
      </w:pPr>
      <w:rPr>
        <w:rFonts w:hint="default"/>
      </w:rPr>
    </w:lvl>
    <w:lvl w:ilvl="4">
      <w:start w:val="1"/>
      <w:numFmt w:val="decimal"/>
      <w:isLgl/>
      <w:lvlText w:val="%1.%2.%3.%4.%5."/>
      <w:lvlJc w:val="left"/>
      <w:pPr>
        <w:ind w:left="2526" w:hanging="1080"/>
      </w:pPr>
      <w:rPr>
        <w:rFonts w:hint="default"/>
      </w:rPr>
    </w:lvl>
    <w:lvl w:ilvl="5">
      <w:start w:val="1"/>
      <w:numFmt w:val="decimal"/>
      <w:isLgl/>
      <w:lvlText w:val="%1.%2.%3.%4.%5.%6."/>
      <w:lvlJc w:val="left"/>
      <w:pPr>
        <w:ind w:left="3246" w:hanging="1440"/>
      </w:pPr>
      <w:rPr>
        <w:rFonts w:hint="default"/>
      </w:rPr>
    </w:lvl>
    <w:lvl w:ilvl="6">
      <w:start w:val="1"/>
      <w:numFmt w:val="decimal"/>
      <w:isLgl/>
      <w:lvlText w:val="%1.%2.%3.%4.%5.%6.%7."/>
      <w:lvlJc w:val="left"/>
      <w:pPr>
        <w:ind w:left="3606" w:hanging="1440"/>
      </w:pPr>
      <w:rPr>
        <w:rFonts w:hint="default"/>
      </w:rPr>
    </w:lvl>
    <w:lvl w:ilvl="7">
      <w:start w:val="1"/>
      <w:numFmt w:val="decimal"/>
      <w:isLgl/>
      <w:lvlText w:val="%1.%2.%3.%4.%5.%6.%7.%8."/>
      <w:lvlJc w:val="left"/>
      <w:pPr>
        <w:ind w:left="4326" w:hanging="1800"/>
      </w:pPr>
      <w:rPr>
        <w:rFonts w:hint="default"/>
      </w:rPr>
    </w:lvl>
    <w:lvl w:ilvl="8">
      <w:start w:val="1"/>
      <w:numFmt w:val="decimal"/>
      <w:isLgl/>
      <w:lvlText w:val="%1.%2.%3.%4.%5.%6.%7.%8.%9."/>
      <w:lvlJc w:val="left"/>
      <w:pPr>
        <w:ind w:left="4686" w:hanging="1800"/>
      </w:pPr>
      <w:rPr>
        <w:rFonts w:hint="default"/>
      </w:rPr>
    </w:lvl>
  </w:abstractNum>
  <w:abstractNum w:abstractNumId="45" w15:restartNumberingAfterBreak="0">
    <w:nsid w:val="78866F3E"/>
    <w:multiLevelType w:val="hybridMultilevel"/>
    <w:tmpl w:val="EA2AD5AA"/>
    <w:name w:val="WW8Num272"/>
    <w:lvl w:ilvl="0" w:tplc="5254ED54">
      <w:start w:val="1"/>
      <w:numFmt w:val="decimal"/>
      <w:lvlText w:val="%1."/>
      <w:lvlJc w:val="left"/>
      <w:pPr>
        <w:tabs>
          <w:tab w:val="num" w:pos="360"/>
        </w:tabs>
        <w:ind w:left="360" w:hanging="360"/>
      </w:pPr>
      <w:rPr>
        <w:rFonts w:ascii="Arial" w:eastAsia="Times New Roman" w:hAnsi="Arial" w:cs="Arial" w:hint="default"/>
        <w:b w:val="0"/>
      </w:rPr>
    </w:lvl>
    <w:lvl w:ilvl="1" w:tplc="48F8CF9A" w:tentative="1">
      <w:start w:val="1"/>
      <w:numFmt w:val="lowerLetter"/>
      <w:lvlText w:val="%2."/>
      <w:lvlJc w:val="left"/>
      <w:pPr>
        <w:ind w:left="1440" w:hanging="360"/>
      </w:pPr>
    </w:lvl>
    <w:lvl w:ilvl="2" w:tplc="CBA04EF6" w:tentative="1">
      <w:start w:val="1"/>
      <w:numFmt w:val="lowerRoman"/>
      <w:lvlText w:val="%3."/>
      <w:lvlJc w:val="right"/>
      <w:pPr>
        <w:ind w:left="2160" w:hanging="180"/>
      </w:pPr>
    </w:lvl>
    <w:lvl w:ilvl="3" w:tplc="B7F83B1C" w:tentative="1">
      <w:start w:val="1"/>
      <w:numFmt w:val="decimal"/>
      <w:lvlText w:val="%4."/>
      <w:lvlJc w:val="left"/>
      <w:pPr>
        <w:ind w:left="2880" w:hanging="360"/>
      </w:pPr>
    </w:lvl>
    <w:lvl w:ilvl="4" w:tplc="263C184E" w:tentative="1">
      <w:start w:val="1"/>
      <w:numFmt w:val="lowerLetter"/>
      <w:lvlText w:val="%5."/>
      <w:lvlJc w:val="left"/>
      <w:pPr>
        <w:ind w:left="3600" w:hanging="360"/>
      </w:pPr>
    </w:lvl>
    <w:lvl w:ilvl="5" w:tplc="CC64CEE2" w:tentative="1">
      <w:start w:val="1"/>
      <w:numFmt w:val="lowerRoman"/>
      <w:lvlText w:val="%6."/>
      <w:lvlJc w:val="right"/>
      <w:pPr>
        <w:ind w:left="4320" w:hanging="180"/>
      </w:pPr>
    </w:lvl>
    <w:lvl w:ilvl="6" w:tplc="4D74BC98" w:tentative="1">
      <w:start w:val="1"/>
      <w:numFmt w:val="decimal"/>
      <w:lvlText w:val="%7."/>
      <w:lvlJc w:val="left"/>
      <w:pPr>
        <w:ind w:left="5040" w:hanging="360"/>
      </w:pPr>
    </w:lvl>
    <w:lvl w:ilvl="7" w:tplc="A6C419FC" w:tentative="1">
      <w:start w:val="1"/>
      <w:numFmt w:val="lowerLetter"/>
      <w:lvlText w:val="%8."/>
      <w:lvlJc w:val="left"/>
      <w:pPr>
        <w:ind w:left="5760" w:hanging="360"/>
      </w:pPr>
    </w:lvl>
    <w:lvl w:ilvl="8" w:tplc="1874822E" w:tentative="1">
      <w:start w:val="1"/>
      <w:numFmt w:val="lowerRoman"/>
      <w:lvlText w:val="%9."/>
      <w:lvlJc w:val="right"/>
      <w:pPr>
        <w:ind w:left="6480" w:hanging="180"/>
      </w:pPr>
    </w:lvl>
  </w:abstractNum>
  <w:abstractNum w:abstractNumId="46" w15:restartNumberingAfterBreak="0">
    <w:nsid w:val="7896674F"/>
    <w:multiLevelType w:val="singleLevel"/>
    <w:tmpl w:val="893AEA24"/>
    <w:lvl w:ilvl="0">
      <w:start w:val="1"/>
      <w:numFmt w:val="decimal"/>
      <w:lvlText w:val="%1."/>
      <w:lvlJc w:val="left"/>
      <w:pPr>
        <w:tabs>
          <w:tab w:val="num" w:pos="360"/>
        </w:tabs>
        <w:ind w:left="360" w:hanging="360"/>
      </w:pPr>
      <w:rPr>
        <w:rFonts w:ascii="Times New Roman" w:eastAsia="Times New Roman" w:hAnsi="Times New Roman" w:cs="Times New Roman" w:hint="default"/>
        <w:b w:val="0"/>
      </w:rPr>
    </w:lvl>
  </w:abstractNum>
  <w:abstractNum w:abstractNumId="47" w15:restartNumberingAfterBreak="0">
    <w:nsid w:val="78C14F1F"/>
    <w:multiLevelType w:val="hybridMultilevel"/>
    <w:tmpl w:val="C872512E"/>
    <w:lvl w:ilvl="0" w:tplc="05ACDB7A">
      <w:start w:val="1"/>
      <w:numFmt w:val="lowerRoman"/>
      <w:lvlText w:val="(%1)"/>
      <w:lvlJc w:val="left"/>
      <w:pPr>
        <w:ind w:left="1004" w:hanging="720"/>
      </w:pPr>
      <w:rPr>
        <w:rFonts w:hint="default"/>
      </w:rPr>
    </w:lvl>
    <w:lvl w:ilvl="1" w:tplc="9732C47E" w:tentative="1">
      <w:start w:val="1"/>
      <w:numFmt w:val="lowerLetter"/>
      <w:lvlText w:val="%2."/>
      <w:lvlJc w:val="left"/>
      <w:pPr>
        <w:ind w:left="1364" w:hanging="360"/>
      </w:pPr>
    </w:lvl>
    <w:lvl w:ilvl="2" w:tplc="A82C4F54" w:tentative="1">
      <w:start w:val="1"/>
      <w:numFmt w:val="lowerRoman"/>
      <w:lvlText w:val="%3."/>
      <w:lvlJc w:val="right"/>
      <w:pPr>
        <w:ind w:left="2084" w:hanging="180"/>
      </w:pPr>
    </w:lvl>
    <w:lvl w:ilvl="3" w:tplc="C0F4F3CE" w:tentative="1">
      <w:start w:val="1"/>
      <w:numFmt w:val="decimal"/>
      <w:lvlText w:val="%4."/>
      <w:lvlJc w:val="left"/>
      <w:pPr>
        <w:ind w:left="2804" w:hanging="360"/>
      </w:pPr>
    </w:lvl>
    <w:lvl w:ilvl="4" w:tplc="BE8EE38E" w:tentative="1">
      <w:start w:val="1"/>
      <w:numFmt w:val="lowerLetter"/>
      <w:lvlText w:val="%5."/>
      <w:lvlJc w:val="left"/>
      <w:pPr>
        <w:ind w:left="3524" w:hanging="360"/>
      </w:pPr>
    </w:lvl>
    <w:lvl w:ilvl="5" w:tplc="6ED8BE74" w:tentative="1">
      <w:start w:val="1"/>
      <w:numFmt w:val="lowerRoman"/>
      <w:lvlText w:val="%6."/>
      <w:lvlJc w:val="right"/>
      <w:pPr>
        <w:ind w:left="4244" w:hanging="180"/>
      </w:pPr>
    </w:lvl>
    <w:lvl w:ilvl="6" w:tplc="E3EEDAC2" w:tentative="1">
      <w:start w:val="1"/>
      <w:numFmt w:val="decimal"/>
      <w:lvlText w:val="%7."/>
      <w:lvlJc w:val="left"/>
      <w:pPr>
        <w:ind w:left="4964" w:hanging="360"/>
      </w:pPr>
    </w:lvl>
    <w:lvl w:ilvl="7" w:tplc="E69C8802" w:tentative="1">
      <w:start w:val="1"/>
      <w:numFmt w:val="lowerLetter"/>
      <w:lvlText w:val="%8."/>
      <w:lvlJc w:val="left"/>
      <w:pPr>
        <w:ind w:left="5684" w:hanging="360"/>
      </w:pPr>
    </w:lvl>
    <w:lvl w:ilvl="8" w:tplc="165E86F0" w:tentative="1">
      <w:start w:val="1"/>
      <w:numFmt w:val="lowerRoman"/>
      <w:lvlText w:val="%9."/>
      <w:lvlJc w:val="right"/>
      <w:pPr>
        <w:ind w:left="6404" w:hanging="180"/>
      </w:pPr>
    </w:lvl>
  </w:abstractNum>
  <w:abstractNum w:abstractNumId="48" w15:restartNumberingAfterBreak="0">
    <w:nsid w:val="7A1B1E38"/>
    <w:multiLevelType w:val="multilevel"/>
    <w:tmpl w:val="D526D2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FAC352E"/>
    <w:multiLevelType w:val="singleLevel"/>
    <w:tmpl w:val="893AEA24"/>
    <w:lvl w:ilvl="0">
      <w:start w:val="1"/>
      <w:numFmt w:val="decimal"/>
      <w:lvlText w:val="%1."/>
      <w:lvlJc w:val="left"/>
      <w:pPr>
        <w:tabs>
          <w:tab w:val="num" w:pos="360"/>
        </w:tabs>
        <w:ind w:left="360" w:hanging="360"/>
      </w:pPr>
      <w:rPr>
        <w:rFonts w:ascii="Times New Roman" w:eastAsia="Times New Roman" w:hAnsi="Times New Roman" w:cs="Times New Roman" w:hint="default"/>
        <w:b w:val="0"/>
      </w:rPr>
    </w:lvl>
  </w:abstractNum>
  <w:num w:numId="1" w16cid:durableId="972442154">
    <w:abstractNumId w:val="4"/>
  </w:num>
  <w:num w:numId="2" w16cid:durableId="548299685">
    <w:abstractNumId w:val="5"/>
  </w:num>
  <w:num w:numId="3" w16cid:durableId="985477115">
    <w:abstractNumId w:val="9"/>
  </w:num>
  <w:num w:numId="4" w16cid:durableId="1646423503">
    <w:abstractNumId w:val="33"/>
  </w:num>
  <w:num w:numId="5" w16cid:durableId="1174613132">
    <w:abstractNumId w:val="22"/>
  </w:num>
  <w:num w:numId="6" w16cid:durableId="2099402190">
    <w:abstractNumId w:val="23"/>
  </w:num>
  <w:num w:numId="7" w16cid:durableId="123738037">
    <w:abstractNumId w:val="4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8" w16cid:durableId="676080409">
    <w:abstractNumId w:val="42"/>
  </w:num>
  <w:num w:numId="9" w16cid:durableId="1202791635">
    <w:abstractNumId w:val="47"/>
  </w:num>
  <w:num w:numId="10" w16cid:durableId="1683125118">
    <w:abstractNumId w:val="19"/>
  </w:num>
  <w:num w:numId="11" w16cid:durableId="19908675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51592817">
    <w:abstractNumId w:val="28"/>
  </w:num>
  <w:num w:numId="13" w16cid:durableId="604851534">
    <w:abstractNumId w:val="49"/>
  </w:num>
  <w:num w:numId="14" w16cid:durableId="1997759640">
    <w:abstractNumId w:val="20"/>
  </w:num>
  <w:num w:numId="15" w16cid:durableId="1090079512">
    <w:abstractNumId w:val="18"/>
  </w:num>
  <w:num w:numId="16" w16cid:durableId="988703912">
    <w:abstractNumId w:val="31"/>
  </w:num>
  <w:num w:numId="17" w16cid:durableId="855845010">
    <w:abstractNumId w:val="37"/>
  </w:num>
  <w:num w:numId="18" w16cid:durableId="1948073452">
    <w:abstractNumId w:val="30"/>
  </w:num>
  <w:num w:numId="19" w16cid:durableId="1584873077">
    <w:abstractNumId w:val="46"/>
  </w:num>
  <w:num w:numId="20" w16cid:durableId="460729972">
    <w:abstractNumId w:val="35"/>
  </w:num>
  <w:num w:numId="21" w16cid:durableId="962613910">
    <w:abstractNumId w:val="32"/>
  </w:num>
  <w:num w:numId="22" w16cid:durableId="1914705272">
    <w:abstractNumId w:val="44"/>
  </w:num>
  <w:num w:numId="23" w16cid:durableId="922420096">
    <w:abstractNumId w:val="41"/>
  </w:num>
  <w:num w:numId="24" w16cid:durableId="153962093">
    <w:abstractNumId w:val="15"/>
  </w:num>
  <w:num w:numId="25" w16cid:durableId="1175999650">
    <w:abstractNumId w:val="26"/>
  </w:num>
  <w:num w:numId="26" w16cid:durableId="1492866977">
    <w:abstractNumId w:val="25"/>
  </w:num>
  <w:num w:numId="27" w16cid:durableId="1525360284">
    <w:abstractNumId w:val="13"/>
  </w:num>
  <w:num w:numId="28" w16cid:durableId="1248927016">
    <w:abstractNumId w:val="40"/>
  </w:num>
  <w:num w:numId="29" w16cid:durableId="456873947">
    <w:abstractNumId w:val="29"/>
  </w:num>
  <w:num w:numId="30" w16cid:durableId="848131822">
    <w:abstractNumId w:val="17"/>
  </w:num>
  <w:num w:numId="31" w16cid:durableId="18178378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29121121">
    <w:abstractNumId w:val="16"/>
  </w:num>
  <w:num w:numId="33" w16cid:durableId="1624579855">
    <w:abstractNumId w:val="12"/>
  </w:num>
  <w:num w:numId="34" w16cid:durableId="1996883062">
    <w:abstractNumId w:val="10"/>
  </w:num>
  <w:num w:numId="35" w16cid:durableId="1004017455">
    <w:abstractNumId w:val="14"/>
  </w:num>
  <w:num w:numId="36" w16cid:durableId="1323659349">
    <w:abstractNumId w:val="24"/>
  </w:num>
  <w:num w:numId="37" w16cid:durableId="17390327">
    <w:abstractNumId w:val="27"/>
  </w:num>
  <w:num w:numId="38" w16cid:durableId="1272785253">
    <w:abstractNumId w:val="48"/>
  </w:num>
  <w:num w:numId="39" w16cid:durableId="1647709284">
    <w:abstractNumId w:val="11"/>
  </w:num>
  <w:num w:numId="40" w16cid:durableId="1232231302">
    <w:abstractNumId w:val="39"/>
  </w:num>
  <w:num w:numId="41" w16cid:durableId="1869565249">
    <w:abstractNumId w:val="21"/>
  </w:num>
  <w:num w:numId="42" w16cid:durableId="186793977">
    <w:abstractNumId w:val="4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abrudzińska Wioleta (ORL)">
    <w15:presenceInfo w15:providerId="AD" w15:userId="S-1-5-21-515967899-1292428093-839522115-254325"/>
  </w15:person>
  <w15:person w15:author="Gruber Natalia (ORL)">
    <w15:presenceInfo w15:providerId="AD" w15:userId="S-1-5-21-515967899-1292428093-839522115-280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724"/>
    <w:rsid w:val="0000097F"/>
    <w:rsid w:val="000026AD"/>
    <w:rsid w:val="00002CA2"/>
    <w:rsid w:val="000158C1"/>
    <w:rsid w:val="000308F4"/>
    <w:rsid w:val="00031C8F"/>
    <w:rsid w:val="00032B23"/>
    <w:rsid w:val="00033004"/>
    <w:rsid w:val="0003596B"/>
    <w:rsid w:val="000360E8"/>
    <w:rsid w:val="0005276B"/>
    <w:rsid w:val="00057454"/>
    <w:rsid w:val="00070A5C"/>
    <w:rsid w:val="00077072"/>
    <w:rsid w:val="000866E1"/>
    <w:rsid w:val="00092A3E"/>
    <w:rsid w:val="000C393B"/>
    <w:rsid w:val="000C6FB3"/>
    <w:rsid w:val="000C7568"/>
    <w:rsid w:val="000D3E65"/>
    <w:rsid w:val="000D6C57"/>
    <w:rsid w:val="000D79B3"/>
    <w:rsid w:val="000D7B39"/>
    <w:rsid w:val="0011131E"/>
    <w:rsid w:val="00111A84"/>
    <w:rsid w:val="00111EC0"/>
    <w:rsid w:val="00115FA3"/>
    <w:rsid w:val="00122E6C"/>
    <w:rsid w:val="001325C2"/>
    <w:rsid w:val="00135DD2"/>
    <w:rsid w:val="00142269"/>
    <w:rsid w:val="00146AE6"/>
    <w:rsid w:val="001548CA"/>
    <w:rsid w:val="00155D14"/>
    <w:rsid w:val="00157A3A"/>
    <w:rsid w:val="00157E80"/>
    <w:rsid w:val="00166AFD"/>
    <w:rsid w:val="00167C5B"/>
    <w:rsid w:val="001710FD"/>
    <w:rsid w:val="00180DE8"/>
    <w:rsid w:val="001815F7"/>
    <w:rsid w:val="00183644"/>
    <w:rsid w:val="00184C16"/>
    <w:rsid w:val="0019272B"/>
    <w:rsid w:val="0019520A"/>
    <w:rsid w:val="001A0E2B"/>
    <w:rsid w:val="001A26E9"/>
    <w:rsid w:val="001A2884"/>
    <w:rsid w:val="001A4754"/>
    <w:rsid w:val="001A69FC"/>
    <w:rsid w:val="001B19DA"/>
    <w:rsid w:val="001B4647"/>
    <w:rsid w:val="001B677C"/>
    <w:rsid w:val="001C0140"/>
    <w:rsid w:val="001C7CAA"/>
    <w:rsid w:val="001D4854"/>
    <w:rsid w:val="001D7C23"/>
    <w:rsid w:val="001E27A1"/>
    <w:rsid w:val="001E35F6"/>
    <w:rsid w:val="001E4F7C"/>
    <w:rsid w:val="001E68CA"/>
    <w:rsid w:val="0020604A"/>
    <w:rsid w:val="00217962"/>
    <w:rsid w:val="00217B11"/>
    <w:rsid w:val="0022193E"/>
    <w:rsid w:val="002227FB"/>
    <w:rsid w:val="00230D8B"/>
    <w:rsid w:val="00235A46"/>
    <w:rsid w:val="002410B8"/>
    <w:rsid w:val="00244E5A"/>
    <w:rsid w:val="002461D1"/>
    <w:rsid w:val="00247B00"/>
    <w:rsid w:val="00254E69"/>
    <w:rsid w:val="002636D6"/>
    <w:rsid w:val="002664C1"/>
    <w:rsid w:val="00266DAE"/>
    <w:rsid w:val="00267BDA"/>
    <w:rsid w:val="00281D09"/>
    <w:rsid w:val="00283D92"/>
    <w:rsid w:val="00287866"/>
    <w:rsid w:val="00287A2D"/>
    <w:rsid w:val="002916B6"/>
    <w:rsid w:val="002957F6"/>
    <w:rsid w:val="00297683"/>
    <w:rsid w:val="002A1F42"/>
    <w:rsid w:val="002A279A"/>
    <w:rsid w:val="002A41AA"/>
    <w:rsid w:val="002A42E5"/>
    <w:rsid w:val="002A4E2B"/>
    <w:rsid w:val="002B1617"/>
    <w:rsid w:val="002B44F5"/>
    <w:rsid w:val="002C43DC"/>
    <w:rsid w:val="002C4E30"/>
    <w:rsid w:val="002C7813"/>
    <w:rsid w:val="002C78F2"/>
    <w:rsid w:val="002D2E4F"/>
    <w:rsid w:val="002D59C5"/>
    <w:rsid w:val="002E6536"/>
    <w:rsid w:val="002E6E3A"/>
    <w:rsid w:val="002F195A"/>
    <w:rsid w:val="002F395E"/>
    <w:rsid w:val="002F53E8"/>
    <w:rsid w:val="002F7E17"/>
    <w:rsid w:val="00305974"/>
    <w:rsid w:val="00314736"/>
    <w:rsid w:val="00316FF2"/>
    <w:rsid w:val="0031773D"/>
    <w:rsid w:val="00337218"/>
    <w:rsid w:val="003435AB"/>
    <w:rsid w:val="00346FFF"/>
    <w:rsid w:val="003475FA"/>
    <w:rsid w:val="00347638"/>
    <w:rsid w:val="00351BEF"/>
    <w:rsid w:val="00354719"/>
    <w:rsid w:val="00355C18"/>
    <w:rsid w:val="003564F1"/>
    <w:rsid w:val="003569EE"/>
    <w:rsid w:val="00362155"/>
    <w:rsid w:val="00366D2B"/>
    <w:rsid w:val="003673EF"/>
    <w:rsid w:val="00371250"/>
    <w:rsid w:val="00372BDB"/>
    <w:rsid w:val="0038167B"/>
    <w:rsid w:val="00381CCF"/>
    <w:rsid w:val="0038252F"/>
    <w:rsid w:val="0039554E"/>
    <w:rsid w:val="0039679C"/>
    <w:rsid w:val="003A0E94"/>
    <w:rsid w:val="003A2EDE"/>
    <w:rsid w:val="003A30FE"/>
    <w:rsid w:val="003B0814"/>
    <w:rsid w:val="003B2CE6"/>
    <w:rsid w:val="003B39D0"/>
    <w:rsid w:val="003B4400"/>
    <w:rsid w:val="003B567A"/>
    <w:rsid w:val="003C292C"/>
    <w:rsid w:val="003C4FC1"/>
    <w:rsid w:val="003C5573"/>
    <w:rsid w:val="003D07F2"/>
    <w:rsid w:val="003D26B3"/>
    <w:rsid w:val="003E7448"/>
    <w:rsid w:val="003E7ED4"/>
    <w:rsid w:val="003F2700"/>
    <w:rsid w:val="003F3FC8"/>
    <w:rsid w:val="004005D3"/>
    <w:rsid w:val="004015E8"/>
    <w:rsid w:val="00403EE8"/>
    <w:rsid w:val="004057F2"/>
    <w:rsid w:val="0040717C"/>
    <w:rsid w:val="00413384"/>
    <w:rsid w:val="00423771"/>
    <w:rsid w:val="00423D00"/>
    <w:rsid w:val="0042401F"/>
    <w:rsid w:val="004244B5"/>
    <w:rsid w:val="00425037"/>
    <w:rsid w:val="00427E7F"/>
    <w:rsid w:val="00431DA6"/>
    <w:rsid w:val="00434487"/>
    <w:rsid w:val="00443467"/>
    <w:rsid w:val="0044745D"/>
    <w:rsid w:val="00450B08"/>
    <w:rsid w:val="00455A8D"/>
    <w:rsid w:val="00457862"/>
    <w:rsid w:val="004651AD"/>
    <w:rsid w:val="00476460"/>
    <w:rsid w:val="004905C0"/>
    <w:rsid w:val="00493CFA"/>
    <w:rsid w:val="0049690E"/>
    <w:rsid w:val="004A2CB2"/>
    <w:rsid w:val="004A7764"/>
    <w:rsid w:val="004A78B9"/>
    <w:rsid w:val="004B1F48"/>
    <w:rsid w:val="004B507A"/>
    <w:rsid w:val="004B6CC4"/>
    <w:rsid w:val="004C0EE2"/>
    <w:rsid w:val="004C5AD0"/>
    <w:rsid w:val="004D5D34"/>
    <w:rsid w:val="004D6D2C"/>
    <w:rsid w:val="004E3A06"/>
    <w:rsid w:val="004F0C4A"/>
    <w:rsid w:val="00506AF6"/>
    <w:rsid w:val="00513D8A"/>
    <w:rsid w:val="005168CD"/>
    <w:rsid w:val="00516ECD"/>
    <w:rsid w:val="00520DCD"/>
    <w:rsid w:val="00522CBA"/>
    <w:rsid w:val="00535020"/>
    <w:rsid w:val="00547503"/>
    <w:rsid w:val="00565476"/>
    <w:rsid w:val="00566742"/>
    <w:rsid w:val="00567186"/>
    <w:rsid w:val="00570271"/>
    <w:rsid w:val="0057064D"/>
    <w:rsid w:val="00577986"/>
    <w:rsid w:val="005803C2"/>
    <w:rsid w:val="005833C6"/>
    <w:rsid w:val="00590B16"/>
    <w:rsid w:val="005925D8"/>
    <w:rsid w:val="00592709"/>
    <w:rsid w:val="00593EC8"/>
    <w:rsid w:val="00596331"/>
    <w:rsid w:val="005B5949"/>
    <w:rsid w:val="005B5CEA"/>
    <w:rsid w:val="005C546A"/>
    <w:rsid w:val="005D27D0"/>
    <w:rsid w:val="005D6080"/>
    <w:rsid w:val="005E03E1"/>
    <w:rsid w:val="005E18FF"/>
    <w:rsid w:val="005E2588"/>
    <w:rsid w:val="005E4059"/>
    <w:rsid w:val="005E5640"/>
    <w:rsid w:val="005E665A"/>
    <w:rsid w:val="005E682F"/>
    <w:rsid w:val="005F6D38"/>
    <w:rsid w:val="006018CD"/>
    <w:rsid w:val="006046EB"/>
    <w:rsid w:val="006072FC"/>
    <w:rsid w:val="00607977"/>
    <w:rsid w:val="006128BB"/>
    <w:rsid w:val="006162C5"/>
    <w:rsid w:val="00616CA7"/>
    <w:rsid w:val="0062536F"/>
    <w:rsid w:val="00631584"/>
    <w:rsid w:val="00633DF7"/>
    <w:rsid w:val="0064010A"/>
    <w:rsid w:val="006412D0"/>
    <w:rsid w:val="00641968"/>
    <w:rsid w:val="0065372A"/>
    <w:rsid w:val="00662DDB"/>
    <w:rsid w:val="006667B2"/>
    <w:rsid w:val="00670946"/>
    <w:rsid w:val="006717E1"/>
    <w:rsid w:val="006855BE"/>
    <w:rsid w:val="00686AD9"/>
    <w:rsid w:val="0069392B"/>
    <w:rsid w:val="006A00FA"/>
    <w:rsid w:val="006A16D3"/>
    <w:rsid w:val="006A178D"/>
    <w:rsid w:val="006A26D5"/>
    <w:rsid w:val="006B7812"/>
    <w:rsid w:val="006C0341"/>
    <w:rsid w:val="006C7DCA"/>
    <w:rsid w:val="006D3D4D"/>
    <w:rsid w:val="006D3DBC"/>
    <w:rsid w:val="006D55E8"/>
    <w:rsid w:val="006E3812"/>
    <w:rsid w:val="00700839"/>
    <w:rsid w:val="007038FD"/>
    <w:rsid w:val="00704B53"/>
    <w:rsid w:val="007056A9"/>
    <w:rsid w:val="00710D5B"/>
    <w:rsid w:val="00710E3D"/>
    <w:rsid w:val="00711CFF"/>
    <w:rsid w:val="007170F6"/>
    <w:rsid w:val="007224B5"/>
    <w:rsid w:val="0072615E"/>
    <w:rsid w:val="00727963"/>
    <w:rsid w:val="00731528"/>
    <w:rsid w:val="007360FC"/>
    <w:rsid w:val="007428C4"/>
    <w:rsid w:val="00751270"/>
    <w:rsid w:val="00764FFF"/>
    <w:rsid w:val="007667BB"/>
    <w:rsid w:val="00770A8F"/>
    <w:rsid w:val="00780288"/>
    <w:rsid w:val="00782E13"/>
    <w:rsid w:val="00784961"/>
    <w:rsid w:val="0079314C"/>
    <w:rsid w:val="00796833"/>
    <w:rsid w:val="007A05DE"/>
    <w:rsid w:val="007A1137"/>
    <w:rsid w:val="007A2420"/>
    <w:rsid w:val="007A3063"/>
    <w:rsid w:val="007B3CC0"/>
    <w:rsid w:val="007C02EE"/>
    <w:rsid w:val="007C3982"/>
    <w:rsid w:val="007C4F39"/>
    <w:rsid w:val="007C5F3B"/>
    <w:rsid w:val="007D1D32"/>
    <w:rsid w:val="007D4376"/>
    <w:rsid w:val="007D5135"/>
    <w:rsid w:val="007E303A"/>
    <w:rsid w:val="007F3F6D"/>
    <w:rsid w:val="00812424"/>
    <w:rsid w:val="00813602"/>
    <w:rsid w:val="008142F1"/>
    <w:rsid w:val="00816ACC"/>
    <w:rsid w:val="00816BE6"/>
    <w:rsid w:val="00817EE3"/>
    <w:rsid w:val="00817FC3"/>
    <w:rsid w:val="00820DFA"/>
    <w:rsid w:val="0082751A"/>
    <w:rsid w:val="00837208"/>
    <w:rsid w:val="008474AF"/>
    <w:rsid w:val="008503B0"/>
    <w:rsid w:val="0085322B"/>
    <w:rsid w:val="00860AE1"/>
    <w:rsid w:val="00860F39"/>
    <w:rsid w:val="00862294"/>
    <w:rsid w:val="00865E76"/>
    <w:rsid w:val="00866403"/>
    <w:rsid w:val="00874DBD"/>
    <w:rsid w:val="008765E4"/>
    <w:rsid w:val="00877870"/>
    <w:rsid w:val="00883D7A"/>
    <w:rsid w:val="00884747"/>
    <w:rsid w:val="00885EFB"/>
    <w:rsid w:val="00887630"/>
    <w:rsid w:val="008966A7"/>
    <w:rsid w:val="008A28AC"/>
    <w:rsid w:val="008A46DF"/>
    <w:rsid w:val="008A5B1D"/>
    <w:rsid w:val="008B3CD8"/>
    <w:rsid w:val="008C1A94"/>
    <w:rsid w:val="008C3376"/>
    <w:rsid w:val="008C462B"/>
    <w:rsid w:val="008C5CBD"/>
    <w:rsid w:val="008C7858"/>
    <w:rsid w:val="008D7EAD"/>
    <w:rsid w:val="008E1962"/>
    <w:rsid w:val="008E4952"/>
    <w:rsid w:val="008E555E"/>
    <w:rsid w:val="008F07B5"/>
    <w:rsid w:val="008F2682"/>
    <w:rsid w:val="009113B9"/>
    <w:rsid w:val="00916C9A"/>
    <w:rsid w:val="00917306"/>
    <w:rsid w:val="00920BDF"/>
    <w:rsid w:val="00921FDB"/>
    <w:rsid w:val="00927F91"/>
    <w:rsid w:val="00936D12"/>
    <w:rsid w:val="00940430"/>
    <w:rsid w:val="0094439B"/>
    <w:rsid w:val="00944FB1"/>
    <w:rsid w:val="009538CB"/>
    <w:rsid w:val="00956D6F"/>
    <w:rsid w:val="009624E7"/>
    <w:rsid w:val="00962CBA"/>
    <w:rsid w:val="00964810"/>
    <w:rsid w:val="00965724"/>
    <w:rsid w:val="009666AE"/>
    <w:rsid w:val="0096713B"/>
    <w:rsid w:val="00971BAD"/>
    <w:rsid w:val="0097239C"/>
    <w:rsid w:val="0097428B"/>
    <w:rsid w:val="00974BCA"/>
    <w:rsid w:val="00980C3D"/>
    <w:rsid w:val="00987EF3"/>
    <w:rsid w:val="0099054D"/>
    <w:rsid w:val="00990D18"/>
    <w:rsid w:val="00991A02"/>
    <w:rsid w:val="009968DD"/>
    <w:rsid w:val="009A399A"/>
    <w:rsid w:val="009A7322"/>
    <w:rsid w:val="009B0E89"/>
    <w:rsid w:val="009B226A"/>
    <w:rsid w:val="009B3E2D"/>
    <w:rsid w:val="009D078C"/>
    <w:rsid w:val="009D0AA1"/>
    <w:rsid w:val="009D22B1"/>
    <w:rsid w:val="009D298A"/>
    <w:rsid w:val="009E2C4B"/>
    <w:rsid w:val="009E40CC"/>
    <w:rsid w:val="009E4F30"/>
    <w:rsid w:val="009E706E"/>
    <w:rsid w:val="009F0E22"/>
    <w:rsid w:val="009F10AB"/>
    <w:rsid w:val="009F3B01"/>
    <w:rsid w:val="009F678A"/>
    <w:rsid w:val="009F7D95"/>
    <w:rsid w:val="00A039BF"/>
    <w:rsid w:val="00A07535"/>
    <w:rsid w:val="00A07A65"/>
    <w:rsid w:val="00A133A9"/>
    <w:rsid w:val="00A14D3D"/>
    <w:rsid w:val="00A15422"/>
    <w:rsid w:val="00A23DBF"/>
    <w:rsid w:val="00A31F33"/>
    <w:rsid w:val="00A32D86"/>
    <w:rsid w:val="00A3450E"/>
    <w:rsid w:val="00A43EF8"/>
    <w:rsid w:val="00A451C3"/>
    <w:rsid w:val="00A51020"/>
    <w:rsid w:val="00A56E30"/>
    <w:rsid w:val="00A6000E"/>
    <w:rsid w:val="00A61331"/>
    <w:rsid w:val="00A64F2E"/>
    <w:rsid w:val="00A6609D"/>
    <w:rsid w:val="00A6675D"/>
    <w:rsid w:val="00A70F46"/>
    <w:rsid w:val="00A735A8"/>
    <w:rsid w:val="00A742E6"/>
    <w:rsid w:val="00A96889"/>
    <w:rsid w:val="00AA00B5"/>
    <w:rsid w:val="00AA3716"/>
    <w:rsid w:val="00AA3A7F"/>
    <w:rsid w:val="00AB034A"/>
    <w:rsid w:val="00AB641E"/>
    <w:rsid w:val="00AC2751"/>
    <w:rsid w:val="00AD5D07"/>
    <w:rsid w:val="00AD6A68"/>
    <w:rsid w:val="00AE2215"/>
    <w:rsid w:val="00AE6EA1"/>
    <w:rsid w:val="00AF0B25"/>
    <w:rsid w:val="00AF2197"/>
    <w:rsid w:val="00AF2ED3"/>
    <w:rsid w:val="00AF5F9C"/>
    <w:rsid w:val="00AF72A7"/>
    <w:rsid w:val="00B0361D"/>
    <w:rsid w:val="00B07062"/>
    <w:rsid w:val="00B16233"/>
    <w:rsid w:val="00B22A32"/>
    <w:rsid w:val="00B42F5A"/>
    <w:rsid w:val="00B44815"/>
    <w:rsid w:val="00B50EA7"/>
    <w:rsid w:val="00B57902"/>
    <w:rsid w:val="00B72BD0"/>
    <w:rsid w:val="00B8040E"/>
    <w:rsid w:val="00B84C63"/>
    <w:rsid w:val="00B85404"/>
    <w:rsid w:val="00B8547D"/>
    <w:rsid w:val="00B864B4"/>
    <w:rsid w:val="00B90028"/>
    <w:rsid w:val="00B9425E"/>
    <w:rsid w:val="00B959ED"/>
    <w:rsid w:val="00B96B9B"/>
    <w:rsid w:val="00B96D30"/>
    <w:rsid w:val="00B97324"/>
    <w:rsid w:val="00B977DF"/>
    <w:rsid w:val="00BA4316"/>
    <w:rsid w:val="00BA455E"/>
    <w:rsid w:val="00BA5299"/>
    <w:rsid w:val="00BA61E3"/>
    <w:rsid w:val="00BB4EF5"/>
    <w:rsid w:val="00BB6B78"/>
    <w:rsid w:val="00BC0F45"/>
    <w:rsid w:val="00BC24D2"/>
    <w:rsid w:val="00BC54D1"/>
    <w:rsid w:val="00BC7489"/>
    <w:rsid w:val="00BD2DC1"/>
    <w:rsid w:val="00BD2F89"/>
    <w:rsid w:val="00BE250D"/>
    <w:rsid w:val="00BE3B93"/>
    <w:rsid w:val="00BE40B9"/>
    <w:rsid w:val="00BE4ED7"/>
    <w:rsid w:val="00BE518D"/>
    <w:rsid w:val="00BE5FBB"/>
    <w:rsid w:val="00BF028C"/>
    <w:rsid w:val="00BF1C0B"/>
    <w:rsid w:val="00BF4A7C"/>
    <w:rsid w:val="00BF5AFF"/>
    <w:rsid w:val="00C01B02"/>
    <w:rsid w:val="00C02326"/>
    <w:rsid w:val="00C04D8D"/>
    <w:rsid w:val="00C16E86"/>
    <w:rsid w:val="00C25C29"/>
    <w:rsid w:val="00C26763"/>
    <w:rsid w:val="00C329DA"/>
    <w:rsid w:val="00C33AF4"/>
    <w:rsid w:val="00C3441D"/>
    <w:rsid w:val="00C35C96"/>
    <w:rsid w:val="00C362D0"/>
    <w:rsid w:val="00C36EFF"/>
    <w:rsid w:val="00C376BC"/>
    <w:rsid w:val="00C46BAE"/>
    <w:rsid w:val="00C566A1"/>
    <w:rsid w:val="00C56901"/>
    <w:rsid w:val="00C64B18"/>
    <w:rsid w:val="00C67B95"/>
    <w:rsid w:val="00C72733"/>
    <w:rsid w:val="00C72D0F"/>
    <w:rsid w:val="00C73887"/>
    <w:rsid w:val="00C84A6D"/>
    <w:rsid w:val="00C902F8"/>
    <w:rsid w:val="00C976EE"/>
    <w:rsid w:val="00CA3D81"/>
    <w:rsid w:val="00CA4C13"/>
    <w:rsid w:val="00CB4A99"/>
    <w:rsid w:val="00CB4FAB"/>
    <w:rsid w:val="00CC246F"/>
    <w:rsid w:val="00CC7015"/>
    <w:rsid w:val="00CD5713"/>
    <w:rsid w:val="00CE1396"/>
    <w:rsid w:val="00CE40A3"/>
    <w:rsid w:val="00CE6487"/>
    <w:rsid w:val="00CF2649"/>
    <w:rsid w:val="00CF295E"/>
    <w:rsid w:val="00CF7E44"/>
    <w:rsid w:val="00D001D4"/>
    <w:rsid w:val="00D03E7B"/>
    <w:rsid w:val="00D050E1"/>
    <w:rsid w:val="00D066BB"/>
    <w:rsid w:val="00D17982"/>
    <w:rsid w:val="00D26E14"/>
    <w:rsid w:val="00D32180"/>
    <w:rsid w:val="00D3327B"/>
    <w:rsid w:val="00D3695B"/>
    <w:rsid w:val="00D37A15"/>
    <w:rsid w:val="00D43CEA"/>
    <w:rsid w:val="00D4773A"/>
    <w:rsid w:val="00D50BA6"/>
    <w:rsid w:val="00D552D1"/>
    <w:rsid w:val="00D556C2"/>
    <w:rsid w:val="00D637E4"/>
    <w:rsid w:val="00D70838"/>
    <w:rsid w:val="00D74FA5"/>
    <w:rsid w:val="00D77381"/>
    <w:rsid w:val="00D809A6"/>
    <w:rsid w:val="00D82C26"/>
    <w:rsid w:val="00D85DEE"/>
    <w:rsid w:val="00D9739E"/>
    <w:rsid w:val="00DA242D"/>
    <w:rsid w:val="00DA7A65"/>
    <w:rsid w:val="00DB048C"/>
    <w:rsid w:val="00DB10B8"/>
    <w:rsid w:val="00DB2D7E"/>
    <w:rsid w:val="00DB3421"/>
    <w:rsid w:val="00DB6381"/>
    <w:rsid w:val="00DC1295"/>
    <w:rsid w:val="00DC5F43"/>
    <w:rsid w:val="00DD24FD"/>
    <w:rsid w:val="00DD49D8"/>
    <w:rsid w:val="00DD542E"/>
    <w:rsid w:val="00DE469A"/>
    <w:rsid w:val="00DE6857"/>
    <w:rsid w:val="00DE7BB7"/>
    <w:rsid w:val="00E01206"/>
    <w:rsid w:val="00E01B9F"/>
    <w:rsid w:val="00E03E7D"/>
    <w:rsid w:val="00E04B61"/>
    <w:rsid w:val="00E05DEB"/>
    <w:rsid w:val="00E0642D"/>
    <w:rsid w:val="00E07E50"/>
    <w:rsid w:val="00E10612"/>
    <w:rsid w:val="00E178A9"/>
    <w:rsid w:val="00E461EE"/>
    <w:rsid w:val="00E466DE"/>
    <w:rsid w:val="00E474D1"/>
    <w:rsid w:val="00E5007F"/>
    <w:rsid w:val="00E50AF5"/>
    <w:rsid w:val="00E53853"/>
    <w:rsid w:val="00E55CFC"/>
    <w:rsid w:val="00E566B3"/>
    <w:rsid w:val="00E618DE"/>
    <w:rsid w:val="00E63AFA"/>
    <w:rsid w:val="00E63B03"/>
    <w:rsid w:val="00E679F9"/>
    <w:rsid w:val="00E704B0"/>
    <w:rsid w:val="00E74BD0"/>
    <w:rsid w:val="00E8119C"/>
    <w:rsid w:val="00E816A1"/>
    <w:rsid w:val="00E96FBD"/>
    <w:rsid w:val="00EA067C"/>
    <w:rsid w:val="00EA0C73"/>
    <w:rsid w:val="00EA2120"/>
    <w:rsid w:val="00EA31FC"/>
    <w:rsid w:val="00EA4AC7"/>
    <w:rsid w:val="00EB0E65"/>
    <w:rsid w:val="00EB4D32"/>
    <w:rsid w:val="00EC14E9"/>
    <w:rsid w:val="00EC42BD"/>
    <w:rsid w:val="00ED2363"/>
    <w:rsid w:val="00ED620A"/>
    <w:rsid w:val="00EE16E4"/>
    <w:rsid w:val="00EE76C8"/>
    <w:rsid w:val="00EF1E6E"/>
    <w:rsid w:val="00EF2A6F"/>
    <w:rsid w:val="00EF2E53"/>
    <w:rsid w:val="00EF7267"/>
    <w:rsid w:val="00F05C50"/>
    <w:rsid w:val="00F218F8"/>
    <w:rsid w:val="00F22179"/>
    <w:rsid w:val="00F23245"/>
    <w:rsid w:val="00F268B4"/>
    <w:rsid w:val="00F270A0"/>
    <w:rsid w:val="00F3046A"/>
    <w:rsid w:val="00F3395D"/>
    <w:rsid w:val="00F3736D"/>
    <w:rsid w:val="00F41D75"/>
    <w:rsid w:val="00F51ABD"/>
    <w:rsid w:val="00F51FFB"/>
    <w:rsid w:val="00F53FE2"/>
    <w:rsid w:val="00F5495A"/>
    <w:rsid w:val="00F5797F"/>
    <w:rsid w:val="00F61664"/>
    <w:rsid w:val="00F62B7E"/>
    <w:rsid w:val="00F72460"/>
    <w:rsid w:val="00F77CA1"/>
    <w:rsid w:val="00F84737"/>
    <w:rsid w:val="00F874D1"/>
    <w:rsid w:val="00F965A9"/>
    <w:rsid w:val="00FA3579"/>
    <w:rsid w:val="00FA3FC3"/>
    <w:rsid w:val="00FA4489"/>
    <w:rsid w:val="00FA5850"/>
    <w:rsid w:val="00FA648B"/>
    <w:rsid w:val="00FB1358"/>
    <w:rsid w:val="00FB4102"/>
    <w:rsid w:val="00FB625A"/>
    <w:rsid w:val="00FC39DE"/>
    <w:rsid w:val="00FE1F6B"/>
    <w:rsid w:val="00FE2BD7"/>
    <w:rsid w:val="00FE7029"/>
    <w:rsid w:val="00FE74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FC89AE"/>
  <w15:docId w15:val="{A3FE194A-7577-477A-8BDE-45BA0194B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75A65"/>
    <w:pPr>
      <w:suppressAutoHyphens/>
    </w:pPr>
    <w:rPr>
      <w:rFonts w:ascii="Times New Roman" w:eastAsia="Times New Roman" w:hAnsi="Times New Roman"/>
      <w:sz w:val="24"/>
      <w:szCs w:val="24"/>
      <w:lang w:eastAsia="ar-SA"/>
    </w:rPr>
  </w:style>
  <w:style w:type="paragraph" w:styleId="Nagwek1">
    <w:name w:val="heading 1"/>
    <w:aliases w:val="1,h1,Header 1,level 1,Level 1 Head,Rozdzia3,ImieNazwisko,ImieNazwisko1,Rozdział,Appendix 1,Chapterh1,CCBS,Level 1 Topic Heading,h1 chapter heading,Heading 11,Chapter Headline,Main Section,Section Heading,Header 1st Page,Headline 1,Kapitel"/>
    <w:basedOn w:val="Normalny"/>
    <w:next w:val="Normalny"/>
    <w:link w:val="Nagwek1Znak"/>
    <w:qFormat/>
    <w:locked/>
    <w:rsid w:val="002F53E8"/>
    <w:pPr>
      <w:keepNext/>
      <w:keepLines/>
      <w:suppressAutoHyphens w:val="0"/>
      <w:spacing w:before="240"/>
      <w:outlineLvl w:val="0"/>
    </w:pPr>
    <w:rPr>
      <w:rFonts w:asciiTheme="majorHAnsi" w:eastAsiaTheme="majorEastAsia" w:hAnsiTheme="majorHAnsi" w:cstheme="majorBidi"/>
      <w:color w:val="2E74B5" w:themeColor="accent1" w:themeShade="BF"/>
      <w:sz w:val="32"/>
      <w:szCs w:val="32"/>
      <w:lang w:eastAsia="pl-PL"/>
    </w:rPr>
  </w:style>
  <w:style w:type="paragraph" w:styleId="Nagwek2">
    <w:name w:val="heading 2"/>
    <w:aliases w:val="- 1,1.Seite,A.B.C.,Chapter,Heading 2 Hidden,Headline 2,PARA2,Sub Heading,article 1,h2,h:2,h:2app,heading 2,l2,nmhd2,Podrozdzia3,Adres,Adres1,Podrozdział,Nagłówek 2 Znak Znak Znak,(Alt+2),2,Major,PARA21,Major1,PARA22,h21,HD2"/>
    <w:basedOn w:val="Normalny"/>
    <w:next w:val="Normalny"/>
    <w:link w:val="Nagwek2Znak"/>
    <w:uiPriority w:val="9"/>
    <w:unhideWhenUsed/>
    <w:qFormat/>
    <w:locked/>
    <w:rsid w:val="002F53E8"/>
    <w:pPr>
      <w:keepNext/>
      <w:keepLines/>
      <w:suppressAutoHyphens w:val="0"/>
      <w:spacing w:before="40"/>
      <w:outlineLvl w:val="1"/>
    </w:pPr>
    <w:rPr>
      <w:rFonts w:asciiTheme="majorHAnsi" w:eastAsiaTheme="majorEastAsia" w:hAnsiTheme="majorHAnsi" w:cstheme="majorBidi"/>
      <w:color w:val="2E74B5" w:themeColor="accent1" w:themeShade="BF"/>
      <w:sz w:val="26"/>
      <w:szCs w:val="26"/>
      <w:lang w:eastAsia="pl-PL"/>
    </w:rPr>
  </w:style>
  <w:style w:type="paragraph" w:styleId="Nagwek3">
    <w:name w:val="heading 3"/>
    <w:basedOn w:val="Normalny"/>
    <w:next w:val="Normalny"/>
    <w:link w:val="Nagwek3Znak"/>
    <w:semiHidden/>
    <w:unhideWhenUsed/>
    <w:qFormat/>
    <w:locked/>
    <w:rsid w:val="008A46DF"/>
    <w:pPr>
      <w:keepNext/>
      <w:keepLines/>
      <w:spacing w:before="40"/>
      <w:outlineLvl w:val="2"/>
    </w:pPr>
    <w:rPr>
      <w:rFonts w:asciiTheme="majorHAnsi" w:eastAsiaTheme="majorEastAsia" w:hAnsiTheme="majorHAnsi" w:cstheme="majorBidi"/>
      <w:color w:val="1F4D78" w:themeColor="accent1" w:themeShade="7F"/>
    </w:rPr>
  </w:style>
  <w:style w:type="paragraph" w:styleId="Nagwek6">
    <w:name w:val="heading 6"/>
    <w:basedOn w:val="Normalny"/>
    <w:next w:val="Normalny"/>
    <w:link w:val="Nagwek6Znak"/>
    <w:qFormat/>
    <w:locked/>
    <w:rsid w:val="002D59C5"/>
    <w:p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uiPriority w:val="99"/>
    <w:rsid w:val="00675A65"/>
    <w:rPr>
      <w:rFonts w:cs="Times New Roman"/>
    </w:rPr>
  </w:style>
  <w:style w:type="paragraph" w:styleId="Tekstpodstawowy">
    <w:name w:val="Body Text"/>
    <w:basedOn w:val="Normalny"/>
    <w:link w:val="TekstpodstawowyZnak"/>
    <w:uiPriority w:val="99"/>
    <w:rsid w:val="00675A65"/>
    <w:pPr>
      <w:spacing w:after="120"/>
    </w:pPr>
    <w:rPr>
      <w:rFonts w:eastAsia="Calibri"/>
    </w:rPr>
  </w:style>
  <w:style w:type="character" w:customStyle="1" w:styleId="TekstpodstawowyZnak">
    <w:name w:val="Tekst podstawowy Znak"/>
    <w:link w:val="Tekstpodstawowy"/>
    <w:uiPriority w:val="99"/>
    <w:locked/>
    <w:rsid w:val="00675A65"/>
    <w:rPr>
      <w:rFonts w:ascii="Times New Roman" w:hAnsi="Times New Roman" w:cs="Times New Roman"/>
      <w:sz w:val="24"/>
      <w:lang w:eastAsia="ar-SA" w:bidi="ar-SA"/>
    </w:rPr>
  </w:style>
  <w:style w:type="paragraph" w:styleId="NormalnyWeb">
    <w:name w:val="Normal (Web)"/>
    <w:basedOn w:val="Normalny"/>
    <w:uiPriority w:val="99"/>
    <w:rsid w:val="00675A65"/>
    <w:pPr>
      <w:spacing w:before="280" w:after="280"/>
    </w:pPr>
    <w:rPr>
      <w:rFonts w:ascii="Arial" w:hAnsi="Arial"/>
      <w:lang w:val="en-US"/>
    </w:rPr>
  </w:style>
  <w:style w:type="paragraph" w:styleId="Stopka">
    <w:name w:val="footer"/>
    <w:basedOn w:val="Normalny"/>
    <w:link w:val="StopkaZnak"/>
    <w:uiPriority w:val="99"/>
    <w:rsid w:val="00675A65"/>
    <w:pPr>
      <w:tabs>
        <w:tab w:val="center" w:pos="4703"/>
        <w:tab w:val="right" w:pos="9406"/>
      </w:tabs>
      <w:spacing w:line="300" w:lineRule="exact"/>
      <w:jc w:val="both"/>
    </w:pPr>
    <w:rPr>
      <w:rFonts w:ascii="Arial" w:eastAsia="Calibri" w:hAnsi="Arial"/>
      <w:lang w:val="en-US"/>
    </w:rPr>
  </w:style>
  <w:style w:type="character" w:customStyle="1" w:styleId="StopkaZnak">
    <w:name w:val="Stopka Znak"/>
    <w:link w:val="Stopka"/>
    <w:uiPriority w:val="99"/>
    <w:locked/>
    <w:rsid w:val="00675A65"/>
    <w:rPr>
      <w:rFonts w:ascii="Arial" w:hAnsi="Arial" w:cs="Times New Roman"/>
      <w:sz w:val="24"/>
      <w:lang w:val="en-US" w:eastAsia="ar-SA" w:bidi="ar-SA"/>
    </w:rPr>
  </w:style>
  <w:style w:type="paragraph" w:styleId="Zwykytekst">
    <w:name w:val="Plain Text"/>
    <w:basedOn w:val="Normalny"/>
    <w:link w:val="ZwykytekstZnak"/>
    <w:uiPriority w:val="99"/>
    <w:semiHidden/>
    <w:rsid w:val="00675A65"/>
    <w:pPr>
      <w:suppressAutoHyphens w:val="0"/>
    </w:pPr>
    <w:rPr>
      <w:rFonts w:ascii="Courier New" w:eastAsia="Calibri" w:hAnsi="Courier New"/>
      <w:sz w:val="20"/>
      <w:szCs w:val="20"/>
      <w:lang w:eastAsia="pl-PL"/>
    </w:rPr>
  </w:style>
  <w:style w:type="character" w:customStyle="1" w:styleId="ZwykytekstZnak">
    <w:name w:val="Zwykły tekst Znak"/>
    <w:link w:val="Zwykytekst"/>
    <w:uiPriority w:val="99"/>
    <w:semiHidden/>
    <w:locked/>
    <w:rsid w:val="00675A65"/>
    <w:rPr>
      <w:rFonts w:ascii="Courier New" w:hAnsi="Courier New" w:cs="Times New Roman"/>
      <w:sz w:val="20"/>
      <w:lang w:eastAsia="pl-PL"/>
    </w:rPr>
  </w:style>
  <w:style w:type="paragraph" w:styleId="Nagwek">
    <w:name w:val="header"/>
    <w:basedOn w:val="Normalny"/>
    <w:link w:val="NagwekZnak"/>
    <w:rsid w:val="00075BFC"/>
    <w:pPr>
      <w:tabs>
        <w:tab w:val="center" w:pos="4252"/>
        <w:tab w:val="right" w:pos="8504"/>
      </w:tabs>
    </w:pPr>
    <w:rPr>
      <w:rFonts w:eastAsia="Calibri"/>
    </w:rPr>
  </w:style>
  <w:style w:type="character" w:customStyle="1" w:styleId="NagwekZnak">
    <w:name w:val="Nagłówek Znak"/>
    <w:link w:val="Nagwek"/>
    <w:uiPriority w:val="99"/>
    <w:locked/>
    <w:rsid w:val="00075BFC"/>
    <w:rPr>
      <w:rFonts w:ascii="Times New Roman" w:hAnsi="Times New Roman" w:cs="Times New Roman"/>
      <w:sz w:val="24"/>
      <w:lang w:eastAsia="ar-SA" w:bidi="ar-SA"/>
    </w:rPr>
  </w:style>
  <w:style w:type="character" w:styleId="Hipercze">
    <w:name w:val="Hyperlink"/>
    <w:uiPriority w:val="99"/>
    <w:rsid w:val="00650DDE"/>
    <w:rPr>
      <w:rFonts w:cs="Times New Roman"/>
      <w:color w:val="0000FF"/>
      <w:u w:val="single"/>
    </w:rPr>
  </w:style>
  <w:style w:type="paragraph" w:styleId="Tekstdymka">
    <w:name w:val="Balloon Text"/>
    <w:basedOn w:val="Normalny"/>
    <w:link w:val="TekstdymkaZnak"/>
    <w:uiPriority w:val="99"/>
    <w:semiHidden/>
    <w:rsid w:val="00733666"/>
    <w:rPr>
      <w:rFonts w:ascii="Tahoma" w:eastAsia="Calibri" w:hAnsi="Tahoma" w:cs="Tahoma"/>
      <w:sz w:val="16"/>
      <w:szCs w:val="16"/>
    </w:rPr>
  </w:style>
  <w:style w:type="character" w:customStyle="1" w:styleId="TekstdymkaZnak">
    <w:name w:val="Tekst dymka Znak"/>
    <w:link w:val="Tekstdymka"/>
    <w:uiPriority w:val="99"/>
    <w:semiHidden/>
    <w:locked/>
    <w:rsid w:val="00733666"/>
    <w:rPr>
      <w:rFonts w:ascii="Tahoma" w:hAnsi="Tahoma" w:cs="Times New Roman"/>
      <w:sz w:val="16"/>
      <w:lang w:eastAsia="ar-SA" w:bidi="ar-SA"/>
    </w:rPr>
  </w:style>
  <w:style w:type="character" w:styleId="Odwoaniedokomentarza">
    <w:name w:val="annotation reference"/>
    <w:uiPriority w:val="99"/>
    <w:semiHidden/>
    <w:rsid w:val="000E7C9B"/>
    <w:rPr>
      <w:rFonts w:cs="Times New Roman"/>
      <w:sz w:val="16"/>
    </w:rPr>
  </w:style>
  <w:style w:type="paragraph" w:styleId="Tekstkomentarza">
    <w:name w:val="annotation text"/>
    <w:basedOn w:val="Normalny"/>
    <w:link w:val="TekstkomentarzaZnak"/>
    <w:uiPriority w:val="99"/>
    <w:semiHidden/>
    <w:rsid w:val="000E7C9B"/>
    <w:rPr>
      <w:sz w:val="20"/>
      <w:szCs w:val="20"/>
    </w:rPr>
  </w:style>
  <w:style w:type="character" w:customStyle="1" w:styleId="TekstkomentarzaZnak">
    <w:name w:val="Tekst komentarza Znak"/>
    <w:link w:val="Tekstkomentarza"/>
    <w:uiPriority w:val="99"/>
    <w:semiHidden/>
    <w:locked/>
    <w:rsid w:val="000E7C9B"/>
    <w:rPr>
      <w:rFonts w:ascii="Times New Roman" w:hAnsi="Times New Roman" w:cs="Times New Roman"/>
      <w:sz w:val="20"/>
      <w:lang w:eastAsia="ar-SA" w:bidi="ar-SA"/>
    </w:rPr>
  </w:style>
  <w:style w:type="paragraph" w:styleId="Tematkomentarza">
    <w:name w:val="annotation subject"/>
    <w:basedOn w:val="Tekstkomentarza"/>
    <w:next w:val="Tekstkomentarza"/>
    <w:link w:val="TematkomentarzaZnak"/>
    <w:uiPriority w:val="99"/>
    <w:semiHidden/>
    <w:rsid w:val="000E7C9B"/>
    <w:rPr>
      <w:b/>
      <w:bCs/>
    </w:rPr>
  </w:style>
  <w:style w:type="character" w:customStyle="1" w:styleId="TematkomentarzaZnak">
    <w:name w:val="Temat komentarza Znak"/>
    <w:link w:val="Tematkomentarza"/>
    <w:uiPriority w:val="99"/>
    <w:semiHidden/>
    <w:locked/>
    <w:rsid w:val="000E7C9B"/>
    <w:rPr>
      <w:rFonts w:ascii="Times New Roman" w:hAnsi="Times New Roman" w:cs="Times New Roman"/>
      <w:b/>
      <w:sz w:val="20"/>
      <w:lang w:eastAsia="ar-SA" w:bidi="ar-SA"/>
    </w:rPr>
  </w:style>
  <w:style w:type="paragraph" w:customStyle="1" w:styleId="Tekstpodstawowy31">
    <w:name w:val="Tekst podstawowy 31"/>
    <w:basedOn w:val="Normalny"/>
    <w:rsid w:val="00A37C7A"/>
    <w:pPr>
      <w:widowControl w:val="0"/>
      <w:ind w:right="432"/>
    </w:pPr>
    <w:rPr>
      <w:sz w:val="28"/>
      <w:szCs w:val="20"/>
    </w:rPr>
  </w:style>
  <w:style w:type="paragraph" w:styleId="Tekstprzypisukocowego">
    <w:name w:val="endnote text"/>
    <w:basedOn w:val="Normalny"/>
    <w:link w:val="TekstprzypisukocowegoZnak"/>
    <w:uiPriority w:val="99"/>
    <w:semiHidden/>
    <w:unhideWhenUsed/>
    <w:rsid w:val="00E87ED1"/>
    <w:rPr>
      <w:sz w:val="20"/>
      <w:szCs w:val="20"/>
    </w:rPr>
  </w:style>
  <w:style w:type="character" w:customStyle="1" w:styleId="TekstprzypisukocowegoZnak">
    <w:name w:val="Tekst przypisu końcowego Znak"/>
    <w:link w:val="Tekstprzypisukocowego"/>
    <w:uiPriority w:val="99"/>
    <w:semiHidden/>
    <w:rsid w:val="00E87ED1"/>
    <w:rPr>
      <w:rFonts w:ascii="Times New Roman" w:eastAsia="Times New Roman" w:hAnsi="Times New Roman"/>
      <w:sz w:val="20"/>
      <w:szCs w:val="20"/>
      <w:lang w:eastAsia="ar-SA"/>
    </w:rPr>
  </w:style>
  <w:style w:type="character" w:styleId="Odwoanieprzypisukocowego">
    <w:name w:val="endnote reference"/>
    <w:uiPriority w:val="99"/>
    <w:semiHidden/>
    <w:unhideWhenUsed/>
    <w:rsid w:val="00E87ED1"/>
    <w:rPr>
      <w:vertAlign w:val="superscript"/>
    </w:rPr>
  </w:style>
  <w:style w:type="paragraph" w:styleId="Akapitzlist">
    <w:name w:val="List Paragraph"/>
    <w:aliases w:val="CP-UC,CP-Punkty,Bullet List,List - bullets,Equipment,Bullet 1,List Paragraph1,List Paragraph Char Char,b1,Figure_name,Numbered Indented Text,lp1,List Paragraph11,Ref,Use Case List Paragraph Char,List_TIS,List Paragraph1 Char Char,L1"/>
    <w:basedOn w:val="Normalny"/>
    <w:link w:val="AkapitzlistZnak"/>
    <w:uiPriority w:val="34"/>
    <w:qFormat/>
    <w:rsid w:val="00A3017A"/>
    <w:pPr>
      <w:suppressAutoHyphens w:val="0"/>
      <w:ind w:left="708"/>
    </w:pPr>
    <w:rPr>
      <w:lang w:eastAsia="pl-PL"/>
    </w:rPr>
  </w:style>
  <w:style w:type="character" w:customStyle="1" w:styleId="FontStyle94">
    <w:name w:val="Font Style94"/>
    <w:uiPriority w:val="99"/>
    <w:rsid w:val="00D050E1"/>
    <w:rPr>
      <w:rFonts w:ascii="Franklin Gothic Medium Cond" w:hAnsi="Franklin Gothic Medium Cond" w:cs="Franklin Gothic Medium Cond"/>
      <w:sz w:val="24"/>
      <w:szCs w:val="24"/>
    </w:rPr>
  </w:style>
  <w:style w:type="paragraph" w:customStyle="1" w:styleId="Style18">
    <w:name w:val="Style18"/>
    <w:basedOn w:val="Normalny"/>
    <w:uiPriority w:val="99"/>
    <w:rsid w:val="005C546A"/>
    <w:pPr>
      <w:widowControl w:val="0"/>
      <w:suppressAutoHyphens w:val="0"/>
      <w:autoSpaceDE w:val="0"/>
      <w:autoSpaceDN w:val="0"/>
      <w:adjustRightInd w:val="0"/>
      <w:spacing w:line="266" w:lineRule="exact"/>
      <w:ind w:hanging="336"/>
      <w:jc w:val="both"/>
    </w:pPr>
    <w:rPr>
      <w:rFonts w:ascii="Segoe UI" w:hAnsi="Segoe UI" w:cs="Segoe UI"/>
      <w:lang w:eastAsia="pl-PL"/>
    </w:rPr>
  </w:style>
  <w:style w:type="character" w:styleId="Uwydatnienie">
    <w:name w:val="Emphasis"/>
    <w:uiPriority w:val="20"/>
    <w:qFormat/>
    <w:locked/>
    <w:rsid w:val="007056A9"/>
    <w:rPr>
      <w:i/>
      <w:iCs/>
    </w:rPr>
  </w:style>
  <w:style w:type="character" w:styleId="Odwoanieprzypisudolnego">
    <w:name w:val="footnote reference"/>
    <w:uiPriority w:val="99"/>
    <w:semiHidden/>
    <w:unhideWhenUsed/>
    <w:rsid w:val="00381CCF"/>
    <w:rPr>
      <w:vertAlign w:val="superscript"/>
    </w:rPr>
  </w:style>
  <w:style w:type="character" w:customStyle="1" w:styleId="FontStyle95">
    <w:name w:val="Font Style95"/>
    <w:uiPriority w:val="99"/>
    <w:rsid w:val="00AA3A7F"/>
    <w:rPr>
      <w:rFonts w:ascii="Segoe UI" w:hAnsi="Segoe UI" w:cs="Segoe UI"/>
      <w:b/>
      <w:bCs/>
      <w:sz w:val="22"/>
      <w:szCs w:val="22"/>
    </w:rPr>
  </w:style>
  <w:style w:type="paragraph" w:styleId="Tekstprzypisudolnego">
    <w:name w:val="footnote text"/>
    <w:basedOn w:val="Normalny"/>
    <w:link w:val="TekstprzypisudolnegoZnak"/>
    <w:uiPriority w:val="99"/>
    <w:semiHidden/>
    <w:rsid w:val="00570271"/>
    <w:pPr>
      <w:suppressAutoHyphens w:val="0"/>
    </w:pPr>
    <w:rPr>
      <w:sz w:val="20"/>
      <w:szCs w:val="20"/>
      <w:lang w:eastAsia="pl-PL"/>
    </w:rPr>
  </w:style>
  <w:style w:type="character" w:customStyle="1" w:styleId="TekstprzypisudolnegoZnak">
    <w:name w:val="Tekst przypisu dolnego Znak"/>
    <w:link w:val="Tekstprzypisudolnego"/>
    <w:semiHidden/>
    <w:rsid w:val="00570271"/>
    <w:rPr>
      <w:rFonts w:ascii="Times New Roman" w:eastAsia="Times New Roman" w:hAnsi="Times New Roman"/>
      <w:sz w:val="20"/>
      <w:szCs w:val="20"/>
    </w:rPr>
  </w:style>
  <w:style w:type="character" w:customStyle="1" w:styleId="FontStyle13">
    <w:name w:val="Font Style13"/>
    <w:uiPriority w:val="99"/>
    <w:qFormat/>
    <w:rsid w:val="00B07062"/>
    <w:rPr>
      <w:rFonts w:ascii="Arial" w:hAnsi="Arial" w:cs="Arial"/>
      <w:b/>
      <w:bCs/>
      <w:sz w:val="22"/>
      <w:szCs w:val="22"/>
    </w:rPr>
  </w:style>
  <w:style w:type="paragraph" w:customStyle="1" w:styleId="Style14">
    <w:name w:val="Style14"/>
    <w:basedOn w:val="Normalny"/>
    <w:uiPriority w:val="99"/>
    <w:rsid w:val="0079314C"/>
    <w:pPr>
      <w:widowControl w:val="0"/>
      <w:suppressAutoHyphens w:val="0"/>
      <w:autoSpaceDE w:val="0"/>
      <w:autoSpaceDN w:val="0"/>
      <w:adjustRightInd w:val="0"/>
      <w:spacing w:line="377" w:lineRule="exact"/>
      <w:ind w:hanging="367"/>
      <w:jc w:val="both"/>
    </w:pPr>
    <w:rPr>
      <w:rFonts w:ascii="Arial" w:hAnsi="Arial" w:cs="Arial"/>
      <w:lang w:eastAsia="pl-PL"/>
    </w:rPr>
  </w:style>
  <w:style w:type="character" w:customStyle="1" w:styleId="FontStyle67">
    <w:name w:val="Font Style67"/>
    <w:uiPriority w:val="99"/>
    <w:rsid w:val="0079314C"/>
    <w:rPr>
      <w:rFonts w:ascii="Arial" w:hAnsi="Arial" w:cs="Arial"/>
      <w:sz w:val="20"/>
      <w:szCs w:val="20"/>
    </w:rPr>
  </w:style>
  <w:style w:type="paragraph" w:customStyle="1" w:styleId="text1">
    <w:name w:val="text 1"/>
    <w:basedOn w:val="Normalny"/>
    <w:rsid w:val="0079314C"/>
    <w:pPr>
      <w:suppressAutoHyphens w:val="0"/>
      <w:spacing w:before="120" w:after="120" w:line="288" w:lineRule="auto"/>
      <w:ind w:left="567"/>
      <w:jc w:val="both"/>
    </w:pPr>
    <w:rPr>
      <w:rFonts w:ascii="Calibri" w:eastAsia="Calibri" w:hAnsi="Calibri"/>
      <w:color w:val="000000"/>
      <w:sz w:val="22"/>
      <w:szCs w:val="22"/>
      <w:lang w:eastAsia="en-US"/>
    </w:rPr>
  </w:style>
  <w:style w:type="paragraph" w:customStyle="1" w:styleId="H1">
    <w:name w:val="H1"/>
    <w:basedOn w:val="Normalny"/>
    <w:next w:val="text1"/>
    <w:locked/>
    <w:rsid w:val="0079314C"/>
    <w:pPr>
      <w:keepNext/>
      <w:keepLines/>
      <w:numPr>
        <w:numId w:val="5"/>
      </w:numPr>
      <w:spacing w:before="120" w:after="120" w:line="288" w:lineRule="auto"/>
      <w:jc w:val="both"/>
      <w:outlineLvl w:val="0"/>
    </w:pPr>
    <w:rPr>
      <w:rFonts w:ascii="Calibri" w:hAnsi="Calibri"/>
      <w:b/>
      <w:caps/>
      <w:color w:val="000000"/>
      <w:sz w:val="22"/>
      <w:szCs w:val="21"/>
      <w:lang w:eastAsia="pl-PL"/>
    </w:rPr>
  </w:style>
  <w:style w:type="paragraph" w:customStyle="1" w:styleId="H2">
    <w:name w:val="H2"/>
    <w:basedOn w:val="Normalny"/>
    <w:next w:val="Normalny"/>
    <w:locked/>
    <w:rsid w:val="0079314C"/>
    <w:pPr>
      <w:numPr>
        <w:ilvl w:val="1"/>
        <w:numId w:val="5"/>
      </w:numPr>
      <w:spacing w:before="120" w:after="120" w:line="288" w:lineRule="auto"/>
      <w:jc w:val="both"/>
      <w:outlineLvl w:val="1"/>
    </w:pPr>
    <w:rPr>
      <w:rFonts w:ascii="Calibri" w:hAnsi="Calibri"/>
      <w:color w:val="000000"/>
      <w:sz w:val="22"/>
      <w:lang w:eastAsia="pl-PL"/>
    </w:rPr>
  </w:style>
  <w:style w:type="paragraph" w:customStyle="1" w:styleId="H3">
    <w:name w:val="H3"/>
    <w:basedOn w:val="Normalny"/>
    <w:next w:val="Normalny"/>
    <w:locked/>
    <w:rsid w:val="0079314C"/>
    <w:pPr>
      <w:numPr>
        <w:ilvl w:val="2"/>
        <w:numId w:val="5"/>
      </w:numPr>
      <w:tabs>
        <w:tab w:val="left" w:pos="1418"/>
      </w:tabs>
      <w:spacing w:before="120" w:after="120" w:line="288" w:lineRule="auto"/>
      <w:jc w:val="both"/>
      <w:outlineLvl w:val="2"/>
    </w:pPr>
    <w:rPr>
      <w:rFonts w:ascii="Calibri" w:hAnsi="Calibri"/>
      <w:color w:val="000000"/>
      <w:sz w:val="22"/>
      <w:lang w:eastAsia="pl-PL"/>
    </w:rPr>
  </w:style>
  <w:style w:type="paragraph" w:customStyle="1" w:styleId="H4">
    <w:name w:val="H4"/>
    <w:basedOn w:val="Normalny"/>
    <w:next w:val="Normalny"/>
    <w:locked/>
    <w:rsid w:val="0079314C"/>
    <w:pPr>
      <w:numPr>
        <w:ilvl w:val="3"/>
        <w:numId w:val="5"/>
      </w:numPr>
      <w:spacing w:before="120" w:after="120" w:line="288" w:lineRule="auto"/>
      <w:jc w:val="both"/>
      <w:outlineLvl w:val="3"/>
    </w:pPr>
    <w:rPr>
      <w:rFonts w:ascii="Calibri" w:hAnsi="Calibri"/>
      <w:color w:val="000000"/>
      <w:sz w:val="22"/>
      <w:lang w:eastAsia="pl-PL"/>
    </w:rPr>
  </w:style>
  <w:style w:type="paragraph" w:customStyle="1" w:styleId="H5">
    <w:name w:val="H5"/>
    <w:basedOn w:val="Normalny"/>
    <w:rsid w:val="0079314C"/>
    <w:pPr>
      <w:numPr>
        <w:ilvl w:val="4"/>
        <w:numId w:val="5"/>
      </w:numPr>
      <w:tabs>
        <w:tab w:val="left" w:pos="2268"/>
        <w:tab w:val="left" w:pos="3119"/>
      </w:tabs>
      <w:suppressAutoHyphens w:val="0"/>
      <w:spacing w:before="120" w:after="120" w:line="288" w:lineRule="auto"/>
      <w:jc w:val="both"/>
      <w:outlineLvl w:val="4"/>
    </w:pPr>
    <w:rPr>
      <w:rFonts w:ascii="Calibri" w:hAnsi="Calibri"/>
      <w:color w:val="000000"/>
      <w:sz w:val="22"/>
      <w:lang w:eastAsia="pl-PL"/>
    </w:rPr>
  </w:style>
  <w:style w:type="paragraph" w:customStyle="1" w:styleId="H6">
    <w:name w:val="H6"/>
    <w:basedOn w:val="Normalny"/>
    <w:rsid w:val="0079314C"/>
    <w:pPr>
      <w:numPr>
        <w:ilvl w:val="5"/>
        <w:numId w:val="5"/>
      </w:numPr>
      <w:tabs>
        <w:tab w:val="left" w:pos="2268"/>
        <w:tab w:val="left" w:pos="3119"/>
      </w:tabs>
      <w:suppressAutoHyphens w:val="0"/>
      <w:spacing w:before="120" w:after="120" w:line="288" w:lineRule="auto"/>
      <w:jc w:val="both"/>
      <w:outlineLvl w:val="5"/>
    </w:pPr>
    <w:rPr>
      <w:rFonts w:ascii="Calibri" w:hAnsi="Calibri"/>
      <w:color w:val="000000"/>
      <w:sz w:val="22"/>
      <w:lang w:eastAsia="pl-PL"/>
    </w:rPr>
  </w:style>
  <w:style w:type="paragraph" w:customStyle="1" w:styleId="H7">
    <w:name w:val="H7"/>
    <w:basedOn w:val="Normalny"/>
    <w:rsid w:val="0079314C"/>
    <w:pPr>
      <w:numPr>
        <w:ilvl w:val="6"/>
        <w:numId w:val="5"/>
      </w:numPr>
      <w:tabs>
        <w:tab w:val="left" w:pos="2268"/>
        <w:tab w:val="left" w:pos="3119"/>
        <w:tab w:val="left" w:pos="3969"/>
      </w:tabs>
      <w:suppressAutoHyphens w:val="0"/>
      <w:spacing w:before="120" w:after="120" w:line="288" w:lineRule="auto"/>
      <w:jc w:val="both"/>
      <w:outlineLvl w:val="6"/>
    </w:pPr>
    <w:rPr>
      <w:rFonts w:ascii="Calibri" w:hAnsi="Calibri"/>
      <w:color w:val="000000"/>
      <w:sz w:val="22"/>
      <w:lang w:eastAsia="pl-PL"/>
    </w:rPr>
  </w:style>
  <w:style w:type="character" w:customStyle="1" w:styleId="FontStyle39">
    <w:name w:val="Font Style39"/>
    <w:uiPriority w:val="99"/>
    <w:rsid w:val="006C0341"/>
    <w:rPr>
      <w:rFonts w:ascii="Arial Unicode MS" w:eastAsia="Arial Unicode MS" w:cs="Arial Unicode MS"/>
      <w:b/>
      <w:bCs/>
      <w:sz w:val="20"/>
      <w:szCs w:val="20"/>
    </w:rPr>
  </w:style>
  <w:style w:type="character" w:customStyle="1" w:styleId="AkapitzlistZnak">
    <w:name w:val="Akapit z listą Znak"/>
    <w:aliases w:val="CP-UC Znak,CP-Punkty Znak,Bullet List Znak,List - bullets Znak,Equipment Znak,Bullet 1 Znak,List Paragraph1 Znak,List Paragraph Char Char Znak,b1 Znak,Figure_name Znak,Numbered Indented Text Znak,lp1 Znak,List Paragraph11 Znak"/>
    <w:link w:val="Akapitzlist"/>
    <w:uiPriority w:val="34"/>
    <w:qFormat/>
    <w:locked/>
    <w:rsid w:val="00BD2DC1"/>
    <w:rPr>
      <w:rFonts w:ascii="Times New Roman" w:eastAsia="Times New Roman" w:hAnsi="Times New Roman"/>
      <w:sz w:val="24"/>
      <w:szCs w:val="24"/>
    </w:rPr>
  </w:style>
  <w:style w:type="paragraph" w:customStyle="1" w:styleId="ms-rtefontsize-3">
    <w:name w:val="ms-rtefontsize-3"/>
    <w:basedOn w:val="Normalny"/>
    <w:rsid w:val="008C462B"/>
    <w:pPr>
      <w:suppressAutoHyphens w:val="0"/>
      <w:spacing w:before="100" w:beforeAutospacing="1" w:after="100" w:afterAutospacing="1"/>
    </w:pPr>
    <w:rPr>
      <w:lang w:eastAsia="pl-PL"/>
    </w:rPr>
  </w:style>
  <w:style w:type="character" w:styleId="Pogrubienie">
    <w:name w:val="Strong"/>
    <w:uiPriority w:val="22"/>
    <w:qFormat/>
    <w:locked/>
    <w:rsid w:val="008C462B"/>
    <w:rPr>
      <w:b/>
      <w:bCs/>
    </w:rPr>
  </w:style>
  <w:style w:type="paragraph" w:customStyle="1" w:styleId="msolistparagraph0">
    <w:name w:val="msolistparagraph"/>
    <w:basedOn w:val="Normalny"/>
    <w:rsid w:val="00C376BC"/>
    <w:pPr>
      <w:suppressAutoHyphens w:val="0"/>
      <w:ind w:left="720"/>
    </w:pPr>
    <w:rPr>
      <w:rFonts w:eastAsia="Calibri"/>
      <w:lang w:eastAsia="pl-PL"/>
    </w:rPr>
  </w:style>
  <w:style w:type="paragraph" w:customStyle="1" w:styleId="Tytu1">
    <w:name w:val="Tytuł1"/>
    <w:basedOn w:val="Normalny"/>
    <w:rsid w:val="00A15422"/>
    <w:pPr>
      <w:suppressAutoHyphens w:val="0"/>
      <w:spacing w:before="120" w:after="120" w:line="288" w:lineRule="auto"/>
    </w:pPr>
    <w:rPr>
      <w:rFonts w:ascii="Calibri" w:eastAsia="Calibri" w:hAnsi="Calibri"/>
      <w:b/>
      <w:caps/>
      <w:color w:val="000000"/>
      <w:sz w:val="22"/>
      <w:szCs w:val="22"/>
      <w:lang w:eastAsia="en-US"/>
    </w:rPr>
  </w:style>
  <w:style w:type="paragraph" w:customStyle="1" w:styleId="UMOWAPOZIOM1">
    <w:name w:val="UMOWA POZIOM 1"/>
    <w:basedOn w:val="Normalny"/>
    <w:link w:val="UMOWAPOZIOM1Znak"/>
    <w:qFormat/>
    <w:rsid w:val="008C5CBD"/>
    <w:pPr>
      <w:numPr>
        <w:numId w:val="7"/>
      </w:numPr>
      <w:suppressAutoHyphens w:val="0"/>
      <w:spacing w:before="240" w:after="120" w:line="276" w:lineRule="auto"/>
    </w:pPr>
    <w:rPr>
      <w:rFonts w:ascii="Arial" w:eastAsiaTheme="minorHAnsi" w:hAnsi="Arial" w:cs="Arial"/>
      <w:b/>
      <w:bCs/>
      <w:sz w:val="22"/>
      <w:szCs w:val="22"/>
      <w:lang w:eastAsia="pl-PL"/>
    </w:rPr>
  </w:style>
  <w:style w:type="character" w:customStyle="1" w:styleId="Umowa11Znak">
    <w:name w:val="Umowa 1.1 Znak"/>
    <w:basedOn w:val="Domylnaczcionkaakapitu"/>
    <w:link w:val="Umowa11"/>
    <w:locked/>
    <w:rsid w:val="008C5CBD"/>
    <w:rPr>
      <w:rFonts w:hAnsi="Arial" w:cs="Arial"/>
    </w:rPr>
  </w:style>
  <w:style w:type="paragraph" w:customStyle="1" w:styleId="Umowa11">
    <w:name w:val="Umowa 1.1"/>
    <w:basedOn w:val="Normalny"/>
    <w:link w:val="Umowa11Znak"/>
    <w:qFormat/>
    <w:rsid w:val="008C5CBD"/>
    <w:pPr>
      <w:numPr>
        <w:ilvl w:val="1"/>
        <w:numId w:val="7"/>
      </w:numPr>
      <w:suppressAutoHyphens w:val="0"/>
      <w:spacing w:before="120" w:line="276" w:lineRule="auto"/>
      <w:jc w:val="both"/>
    </w:pPr>
    <w:rPr>
      <w:rFonts w:ascii="Calibri" w:eastAsia="Calibri" w:hAnsi="Arial" w:cs="Arial"/>
      <w:sz w:val="20"/>
      <w:szCs w:val="20"/>
      <w:lang w:eastAsia="pl-PL"/>
    </w:rPr>
  </w:style>
  <w:style w:type="paragraph" w:customStyle="1" w:styleId="Umowa111">
    <w:name w:val="Umowa 1.1.1"/>
    <w:basedOn w:val="Normalny"/>
    <w:link w:val="Umowa111Znak"/>
    <w:qFormat/>
    <w:rsid w:val="00C67B95"/>
    <w:pPr>
      <w:numPr>
        <w:ilvl w:val="2"/>
        <w:numId w:val="7"/>
      </w:numPr>
      <w:suppressAutoHyphens w:val="0"/>
      <w:spacing w:before="120" w:line="276" w:lineRule="auto"/>
      <w:jc w:val="both"/>
    </w:pPr>
    <w:rPr>
      <w:rFonts w:ascii="Arial" w:eastAsiaTheme="minorHAnsi" w:hAnsi="Arial" w:cs="Arial"/>
      <w:sz w:val="22"/>
      <w:szCs w:val="22"/>
      <w:lang w:eastAsia="pl-PL"/>
    </w:rPr>
  </w:style>
  <w:style w:type="character" w:customStyle="1" w:styleId="Nagwek1Znak">
    <w:name w:val="Nagłówek 1 Znak"/>
    <w:aliases w:val="1 Znak,h1 Znak,Header 1 Znak,level 1 Znak,Level 1 Head Znak,Rozdzia3 Znak,ImieNazwisko Znak,ImieNazwisko1 Znak,Rozdział Znak,Appendix 1 Znak,Chapterh1 Znak,CCBS Znak,Level 1 Topic Heading Znak,h1 chapter heading Znak,Heading 11 Znak"/>
    <w:basedOn w:val="Domylnaczcionkaakapitu"/>
    <w:link w:val="Nagwek1"/>
    <w:rsid w:val="002F53E8"/>
    <w:rPr>
      <w:rFonts w:asciiTheme="majorHAnsi" w:eastAsiaTheme="majorEastAsia" w:hAnsiTheme="majorHAnsi" w:cstheme="majorBidi"/>
      <w:color w:val="2E74B5" w:themeColor="accent1" w:themeShade="BF"/>
      <w:sz w:val="32"/>
      <w:szCs w:val="32"/>
    </w:rPr>
  </w:style>
  <w:style w:type="character" w:customStyle="1" w:styleId="Nagwek2Znak">
    <w:name w:val="Nagłówek 2 Znak"/>
    <w:aliases w:val="- 1 Znak,1.Seite Znak,A.B.C. Znak,Chapter Znak,Heading 2 Hidden Znak,Headline 2 Znak,PARA2 Znak,Sub Heading Znak,article 1 Znak,h2 Znak,h:2 Znak,h:2app Znak,heading 2 Znak,l2 Znak,nmhd2 Znak,Podrozdzia3 Znak,Adres Znak,Adres1 Znak,2 Znak"/>
    <w:basedOn w:val="Domylnaczcionkaakapitu"/>
    <w:link w:val="Nagwek2"/>
    <w:uiPriority w:val="9"/>
    <w:rsid w:val="002F53E8"/>
    <w:rPr>
      <w:rFonts w:asciiTheme="majorHAnsi" w:eastAsiaTheme="majorEastAsia" w:hAnsiTheme="majorHAnsi" w:cstheme="majorBidi"/>
      <w:color w:val="2E74B5" w:themeColor="accent1" w:themeShade="BF"/>
      <w:sz w:val="26"/>
      <w:szCs w:val="26"/>
    </w:rPr>
  </w:style>
  <w:style w:type="paragraph" w:customStyle="1" w:styleId="Style2">
    <w:name w:val="Style2"/>
    <w:basedOn w:val="Normalny"/>
    <w:uiPriority w:val="99"/>
    <w:rsid w:val="002F53E8"/>
    <w:pPr>
      <w:widowControl w:val="0"/>
      <w:suppressAutoHyphens w:val="0"/>
      <w:autoSpaceDE w:val="0"/>
      <w:autoSpaceDN w:val="0"/>
      <w:adjustRightInd w:val="0"/>
    </w:pPr>
    <w:rPr>
      <w:rFonts w:ascii="Arial" w:eastAsiaTheme="minorEastAsia" w:hAnsi="Arial" w:cs="Arial"/>
      <w:lang w:eastAsia="pl-PL"/>
    </w:rPr>
  </w:style>
  <w:style w:type="character" w:customStyle="1" w:styleId="FontStyle12">
    <w:name w:val="Font Style12"/>
    <w:basedOn w:val="Domylnaczcionkaakapitu"/>
    <w:uiPriority w:val="99"/>
    <w:rsid w:val="002F53E8"/>
    <w:rPr>
      <w:rFonts w:ascii="Arial" w:hAnsi="Arial" w:cs="Arial"/>
      <w:b/>
      <w:bCs/>
      <w:sz w:val="22"/>
      <w:szCs w:val="22"/>
    </w:rPr>
  </w:style>
  <w:style w:type="character" w:customStyle="1" w:styleId="Nagwek6Znak">
    <w:name w:val="Nagłówek 6 Znak"/>
    <w:basedOn w:val="Domylnaczcionkaakapitu"/>
    <w:link w:val="Nagwek6"/>
    <w:rsid w:val="002D59C5"/>
    <w:rPr>
      <w:rFonts w:ascii="Times New Roman" w:eastAsia="Times New Roman" w:hAnsi="Times New Roman"/>
      <w:b/>
      <w:bCs/>
      <w:sz w:val="22"/>
      <w:szCs w:val="22"/>
      <w:lang w:eastAsia="ar-SA"/>
    </w:rPr>
  </w:style>
  <w:style w:type="paragraph" w:customStyle="1" w:styleId="Tekstpodstawowy21">
    <w:name w:val="Tekst podstawowy 21"/>
    <w:basedOn w:val="Normalny"/>
    <w:rsid w:val="002D59C5"/>
    <w:pPr>
      <w:widowControl w:val="0"/>
    </w:pPr>
    <w:rPr>
      <w:sz w:val="26"/>
      <w:szCs w:val="20"/>
    </w:rPr>
  </w:style>
  <w:style w:type="character" w:customStyle="1" w:styleId="normaltextrun">
    <w:name w:val="normaltextrun"/>
    <w:basedOn w:val="Domylnaczcionkaakapitu"/>
    <w:rsid w:val="00E566B3"/>
  </w:style>
  <w:style w:type="character" w:customStyle="1" w:styleId="scxw237889832">
    <w:name w:val="scxw237889832"/>
    <w:basedOn w:val="Domylnaczcionkaakapitu"/>
    <w:rsid w:val="00F61664"/>
  </w:style>
  <w:style w:type="character" w:customStyle="1" w:styleId="eop">
    <w:name w:val="eop"/>
    <w:basedOn w:val="Domylnaczcionkaakapitu"/>
    <w:rsid w:val="004905C0"/>
  </w:style>
  <w:style w:type="paragraph" w:customStyle="1" w:styleId="paragraph">
    <w:name w:val="paragraph"/>
    <w:basedOn w:val="Normalny"/>
    <w:rsid w:val="004905C0"/>
    <w:pPr>
      <w:suppressAutoHyphens w:val="0"/>
      <w:spacing w:before="100" w:beforeAutospacing="1" w:after="100" w:afterAutospacing="1"/>
    </w:pPr>
    <w:rPr>
      <w:lang w:eastAsia="pl-PL"/>
    </w:rPr>
  </w:style>
  <w:style w:type="character" w:customStyle="1" w:styleId="scxw22507878">
    <w:name w:val="scxw22507878"/>
    <w:basedOn w:val="Domylnaczcionkaakapitu"/>
    <w:rsid w:val="004905C0"/>
  </w:style>
  <w:style w:type="character" w:customStyle="1" w:styleId="Umowa111Znak">
    <w:name w:val="Umowa 1.1.1 Znak"/>
    <w:basedOn w:val="Domylnaczcionkaakapitu"/>
    <w:link w:val="Umowa111"/>
    <w:locked/>
    <w:rsid w:val="00FE1F6B"/>
    <w:rPr>
      <w:rFonts w:ascii="Arial" w:eastAsiaTheme="minorHAnsi" w:hAnsi="Arial" w:cs="Arial"/>
      <w:sz w:val="22"/>
      <w:szCs w:val="22"/>
    </w:rPr>
  </w:style>
  <w:style w:type="paragraph" w:customStyle="1" w:styleId="Style50">
    <w:name w:val="Style50"/>
    <w:basedOn w:val="Normalny"/>
    <w:uiPriority w:val="99"/>
    <w:rsid w:val="00C56901"/>
    <w:pPr>
      <w:widowControl w:val="0"/>
      <w:suppressAutoHyphens w:val="0"/>
      <w:autoSpaceDE w:val="0"/>
      <w:autoSpaceDN w:val="0"/>
      <w:adjustRightInd w:val="0"/>
    </w:pPr>
    <w:rPr>
      <w:rFonts w:ascii="Segoe UI" w:eastAsiaTheme="minorEastAsia" w:hAnsi="Segoe UI" w:cs="Segoe UI"/>
      <w:lang w:eastAsia="pl-PL"/>
    </w:rPr>
  </w:style>
  <w:style w:type="character" w:customStyle="1" w:styleId="TekstprzypisudolnegoZnak1">
    <w:name w:val="Tekst przypisu dolnego Znak1"/>
    <w:basedOn w:val="Domylnaczcionkaakapitu"/>
    <w:uiPriority w:val="99"/>
    <w:semiHidden/>
    <w:rsid w:val="000D3E65"/>
    <w:rPr>
      <w:sz w:val="20"/>
      <w:szCs w:val="20"/>
    </w:rPr>
  </w:style>
  <w:style w:type="character" w:customStyle="1" w:styleId="UMOWAPOZIOM1Znak">
    <w:name w:val="UMOWA POZIOM 1 Znak"/>
    <w:basedOn w:val="Domylnaczcionkaakapitu"/>
    <w:link w:val="UMOWAPOZIOM1"/>
    <w:rsid w:val="00C362D0"/>
    <w:rPr>
      <w:rFonts w:ascii="Arial" w:eastAsiaTheme="minorHAnsi" w:hAnsi="Arial" w:cs="Arial"/>
      <w:b/>
      <w:bCs/>
      <w:sz w:val="22"/>
      <w:szCs w:val="22"/>
    </w:rPr>
  </w:style>
  <w:style w:type="paragraph" w:customStyle="1" w:styleId="Style49">
    <w:name w:val="Style49"/>
    <w:basedOn w:val="Normalny"/>
    <w:rsid w:val="000D6C57"/>
    <w:pPr>
      <w:widowControl w:val="0"/>
      <w:suppressAutoHyphens w:val="0"/>
      <w:autoSpaceDE w:val="0"/>
      <w:autoSpaceDN w:val="0"/>
      <w:adjustRightInd w:val="0"/>
      <w:spacing w:line="252" w:lineRule="exact"/>
      <w:ind w:hanging="349"/>
      <w:jc w:val="both"/>
    </w:pPr>
    <w:rPr>
      <w:rFonts w:ascii="Constantia" w:hAnsi="Constantia"/>
      <w:lang w:eastAsia="pl-PL"/>
    </w:rPr>
  </w:style>
  <w:style w:type="character" w:customStyle="1" w:styleId="FontStyle125">
    <w:name w:val="Font Style125"/>
    <w:rsid w:val="000D6C57"/>
    <w:rPr>
      <w:rFonts w:ascii="Arial" w:hAnsi="Arial" w:cs="Arial" w:hint="default"/>
      <w:sz w:val="22"/>
      <w:szCs w:val="22"/>
    </w:rPr>
  </w:style>
  <w:style w:type="paragraph" w:styleId="Poprawka">
    <w:name w:val="Revision"/>
    <w:hidden/>
    <w:uiPriority w:val="99"/>
    <w:semiHidden/>
    <w:rsid w:val="0031773D"/>
    <w:rPr>
      <w:rFonts w:ascii="Times New Roman" w:eastAsia="Times New Roman" w:hAnsi="Times New Roman"/>
      <w:sz w:val="24"/>
      <w:szCs w:val="24"/>
      <w:lang w:eastAsia="ar-SA"/>
    </w:rPr>
  </w:style>
  <w:style w:type="character" w:customStyle="1" w:styleId="FontStyle11">
    <w:name w:val="Font Style11"/>
    <w:basedOn w:val="Domylnaczcionkaakapitu"/>
    <w:uiPriority w:val="99"/>
    <w:rsid w:val="006D3D4D"/>
    <w:rPr>
      <w:rFonts w:ascii="Arial" w:hAnsi="Arial" w:cs="Arial"/>
      <w:sz w:val="22"/>
      <w:szCs w:val="22"/>
    </w:rPr>
  </w:style>
  <w:style w:type="character" w:customStyle="1" w:styleId="Nagwek3Znak">
    <w:name w:val="Nagłówek 3 Znak"/>
    <w:basedOn w:val="Domylnaczcionkaakapitu"/>
    <w:link w:val="Nagwek3"/>
    <w:semiHidden/>
    <w:rsid w:val="008A46DF"/>
    <w:rPr>
      <w:rFonts w:asciiTheme="majorHAnsi" w:eastAsiaTheme="majorEastAsia" w:hAnsiTheme="majorHAnsi" w:cstheme="majorBidi"/>
      <w:color w:val="1F4D78" w:themeColor="accent1" w:themeShade="7F"/>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398992">
      <w:bodyDiv w:val="1"/>
      <w:marLeft w:val="0"/>
      <w:marRight w:val="0"/>
      <w:marTop w:val="0"/>
      <w:marBottom w:val="0"/>
      <w:divBdr>
        <w:top w:val="none" w:sz="0" w:space="0" w:color="auto"/>
        <w:left w:val="none" w:sz="0" w:space="0" w:color="auto"/>
        <w:bottom w:val="none" w:sz="0" w:space="0" w:color="auto"/>
        <w:right w:val="none" w:sz="0" w:space="0" w:color="auto"/>
      </w:divBdr>
    </w:div>
    <w:div w:id="225117878">
      <w:bodyDiv w:val="1"/>
      <w:marLeft w:val="0"/>
      <w:marRight w:val="0"/>
      <w:marTop w:val="0"/>
      <w:marBottom w:val="0"/>
      <w:divBdr>
        <w:top w:val="none" w:sz="0" w:space="0" w:color="auto"/>
        <w:left w:val="none" w:sz="0" w:space="0" w:color="auto"/>
        <w:bottom w:val="none" w:sz="0" w:space="0" w:color="auto"/>
        <w:right w:val="none" w:sz="0" w:space="0" w:color="auto"/>
      </w:divBdr>
    </w:div>
    <w:div w:id="264459924">
      <w:bodyDiv w:val="1"/>
      <w:marLeft w:val="0"/>
      <w:marRight w:val="0"/>
      <w:marTop w:val="0"/>
      <w:marBottom w:val="0"/>
      <w:divBdr>
        <w:top w:val="none" w:sz="0" w:space="0" w:color="auto"/>
        <w:left w:val="none" w:sz="0" w:space="0" w:color="auto"/>
        <w:bottom w:val="none" w:sz="0" w:space="0" w:color="auto"/>
        <w:right w:val="none" w:sz="0" w:space="0" w:color="auto"/>
      </w:divBdr>
    </w:div>
    <w:div w:id="433087610">
      <w:bodyDiv w:val="1"/>
      <w:marLeft w:val="0"/>
      <w:marRight w:val="0"/>
      <w:marTop w:val="0"/>
      <w:marBottom w:val="0"/>
      <w:divBdr>
        <w:top w:val="none" w:sz="0" w:space="0" w:color="auto"/>
        <w:left w:val="none" w:sz="0" w:space="0" w:color="auto"/>
        <w:bottom w:val="none" w:sz="0" w:space="0" w:color="auto"/>
        <w:right w:val="none" w:sz="0" w:space="0" w:color="auto"/>
      </w:divBdr>
    </w:div>
    <w:div w:id="542904872">
      <w:bodyDiv w:val="1"/>
      <w:marLeft w:val="0"/>
      <w:marRight w:val="0"/>
      <w:marTop w:val="0"/>
      <w:marBottom w:val="0"/>
      <w:divBdr>
        <w:top w:val="none" w:sz="0" w:space="0" w:color="auto"/>
        <w:left w:val="none" w:sz="0" w:space="0" w:color="auto"/>
        <w:bottom w:val="none" w:sz="0" w:space="0" w:color="auto"/>
        <w:right w:val="none" w:sz="0" w:space="0" w:color="auto"/>
      </w:divBdr>
    </w:div>
    <w:div w:id="561868640">
      <w:bodyDiv w:val="1"/>
      <w:marLeft w:val="0"/>
      <w:marRight w:val="0"/>
      <w:marTop w:val="0"/>
      <w:marBottom w:val="0"/>
      <w:divBdr>
        <w:top w:val="none" w:sz="0" w:space="0" w:color="auto"/>
        <w:left w:val="none" w:sz="0" w:space="0" w:color="auto"/>
        <w:bottom w:val="none" w:sz="0" w:space="0" w:color="auto"/>
        <w:right w:val="none" w:sz="0" w:space="0" w:color="auto"/>
      </w:divBdr>
      <w:divsChild>
        <w:div w:id="470563981">
          <w:marLeft w:val="0"/>
          <w:marRight w:val="0"/>
          <w:marTop w:val="0"/>
          <w:marBottom w:val="0"/>
          <w:divBdr>
            <w:top w:val="none" w:sz="0" w:space="0" w:color="auto"/>
            <w:left w:val="none" w:sz="0" w:space="0" w:color="auto"/>
            <w:bottom w:val="none" w:sz="0" w:space="0" w:color="auto"/>
            <w:right w:val="none" w:sz="0" w:space="0" w:color="auto"/>
          </w:divBdr>
        </w:div>
        <w:div w:id="808596907">
          <w:marLeft w:val="0"/>
          <w:marRight w:val="0"/>
          <w:marTop w:val="0"/>
          <w:marBottom w:val="0"/>
          <w:divBdr>
            <w:top w:val="none" w:sz="0" w:space="0" w:color="auto"/>
            <w:left w:val="none" w:sz="0" w:space="0" w:color="auto"/>
            <w:bottom w:val="none" w:sz="0" w:space="0" w:color="auto"/>
            <w:right w:val="none" w:sz="0" w:space="0" w:color="auto"/>
          </w:divBdr>
        </w:div>
        <w:div w:id="1093092177">
          <w:marLeft w:val="0"/>
          <w:marRight w:val="0"/>
          <w:marTop w:val="0"/>
          <w:marBottom w:val="0"/>
          <w:divBdr>
            <w:top w:val="none" w:sz="0" w:space="0" w:color="auto"/>
            <w:left w:val="none" w:sz="0" w:space="0" w:color="auto"/>
            <w:bottom w:val="none" w:sz="0" w:space="0" w:color="auto"/>
            <w:right w:val="none" w:sz="0" w:space="0" w:color="auto"/>
          </w:divBdr>
        </w:div>
        <w:div w:id="1364936253">
          <w:marLeft w:val="0"/>
          <w:marRight w:val="0"/>
          <w:marTop w:val="0"/>
          <w:marBottom w:val="0"/>
          <w:divBdr>
            <w:top w:val="none" w:sz="0" w:space="0" w:color="auto"/>
            <w:left w:val="none" w:sz="0" w:space="0" w:color="auto"/>
            <w:bottom w:val="none" w:sz="0" w:space="0" w:color="auto"/>
            <w:right w:val="none" w:sz="0" w:space="0" w:color="auto"/>
          </w:divBdr>
        </w:div>
        <w:div w:id="1664045697">
          <w:marLeft w:val="0"/>
          <w:marRight w:val="0"/>
          <w:marTop w:val="0"/>
          <w:marBottom w:val="0"/>
          <w:divBdr>
            <w:top w:val="none" w:sz="0" w:space="0" w:color="auto"/>
            <w:left w:val="none" w:sz="0" w:space="0" w:color="auto"/>
            <w:bottom w:val="none" w:sz="0" w:space="0" w:color="auto"/>
            <w:right w:val="none" w:sz="0" w:space="0" w:color="auto"/>
          </w:divBdr>
        </w:div>
        <w:div w:id="1883247880">
          <w:marLeft w:val="0"/>
          <w:marRight w:val="0"/>
          <w:marTop w:val="0"/>
          <w:marBottom w:val="0"/>
          <w:divBdr>
            <w:top w:val="none" w:sz="0" w:space="0" w:color="auto"/>
            <w:left w:val="none" w:sz="0" w:space="0" w:color="auto"/>
            <w:bottom w:val="none" w:sz="0" w:space="0" w:color="auto"/>
            <w:right w:val="none" w:sz="0" w:space="0" w:color="auto"/>
          </w:divBdr>
        </w:div>
        <w:div w:id="2133622741">
          <w:marLeft w:val="0"/>
          <w:marRight w:val="0"/>
          <w:marTop w:val="0"/>
          <w:marBottom w:val="0"/>
          <w:divBdr>
            <w:top w:val="none" w:sz="0" w:space="0" w:color="auto"/>
            <w:left w:val="none" w:sz="0" w:space="0" w:color="auto"/>
            <w:bottom w:val="none" w:sz="0" w:space="0" w:color="auto"/>
            <w:right w:val="none" w:sz="0" w:space="0" w:color="auto"/>
          </w:divBdr>
        </w:div>
      </w:divsChild>
    </w:div>
    <w:div w:id="604195412">
      <w:bodyDiv w:val="1"/>
      <w:marLeft w:val="0"/>
      <w:marRight w:val="0"/>
      <w:marTop w:val="0"/>
      <w:marBottom w:val="0"/>
      <w:divBdr>
        <w:top w:val="none" w:sz="0" w:space="0" w:color="auto"/>
        <w:left w:val="none" w:sz="0" w:space="0" w:color="auto"/>
        <w:bottom w:val="none" w:sz="0" w:space="0" w:color="auto"/>
        <w:right w:val="none" w:sz="0" w:space="0" w:color="auto"/>
      </w:divBdr>
    </w:div>
    <w:div w:id="968710095">
      <w:bodyDiv w:val="1"/>
      <w:marLeft w:val="0"/>
      <w:marRight w:val="0"/>
      <w:marTop w:val="0"/>
      <w:marBottom w:val="0"/>
      <w:divBdr>
        <w:top w:val="none" w:sz="0" w:space="0" w:color="auto"/>
        <w:left w:val="none" w:sz="0" w:space="0" w:color="auto"/>
        <w:bottom w:val="none" w:sz="0" w:space="0" w:color="auto"/>
        <w:right w:val="none" w:sz="0" w:space="0" w:color="auto"/>
      </w:divBdr>
    </w:div>
    <w:div w:id="1211458981">
      <w:bodyDiv w:val="1"/>
      <w:marLeft w:val="0"/>
      <w:marRight w:val="0"/>
      <w:marTop w:val="0"/>
      <w:marBottom w:val="0"/>
      <w:divBdr>
        <w:top w:val="none" w:sz="0" w:space="0" w:color="auto"/>
        <w:left w:val="none" w:sz="0" w:space="0" w:color="auto"/>
        <w:bottom w:val="none" w:sz="0" w:space="0" w:color="auto"/>
        <w:right w:val="none" w:sz="0" w:space="0" w:color="auto"/>
      </w:divBdr>
    </w:div>
    <w:div w:id="1277323590">
      <w:bodyDiv w:val="1"/>
      <w:marLeft w:val="0"/>
      <w:marRight w:val="0"/>
      <w:marTop w:val="0"/>
      <w:marBottom w:val="0"/>
      <w:divBdr>
        <w:top w:val="none" w:sz="0" w:space="0" w:color="auto"/>
        <w:left w:val="none" w:sz="0" w:space="0" w:color="auto"/>
        <w:bottom w:val="none" w:sz="0" w:space="0" w:color="auto"/>
        <w:right w:val="none" w:sz="0" w:space="0" w:color="auto"/>
      </w:divBdr>
    </w:div>
    <w:div w:id="1287615124">
      <w:bodyDiv w:val="1"/>
      <w:marLeft w:val="0"/>
      <w:marRight w:val="0"/>
      <w:marTop w:val="0"/>
      <w:marBottom w:val="0"/>
      <w:divBdr>
        <w:top w:val="none" w:sz="0" w:space="0" w:color="auto"/>
        <w:left w:val="none" w:sz="0" w:space="0" w:color="auto"/>
        <w:bottom w:val="none" w:sz="0" w:space="0" w:color="auto"/>
        <w:right w:val="none" w:sz="0" w:space="0" w:color="auto"/>
      </w:divBdr>
    </w:div>
    <w:div w:id="1304047711">
      <w:bodyDiv w:val="1"/>
      <w:marLeft w:val="0"/>
      <w:marRight w:val="0"/>
      <w:marTop w:val="0"/>
      <w:marBottom w:val="0"/>
      <w:divBdr>
        <w:top w:val="none" w:sz="0" w:space="0" w:color="auto"/>
        <w:left w:val="none" w:sz="0" w:space="0" w:color="auto"/>
        <w:bottom w:val="none" w:sz="0" w:space="0" w:color="auto"/>
        <w:right w:val="none" w:sz="0" w:space="0" w:color="auto"/>
      </w:divBdr>
    </w:div>
    <w:div w:id="1374042771">
      <w:bodyDiv w:val="1"/>
      <w:marLeft w:val="0"/>
      <w:marRight w:val="0"/>
      <w:marTop w:val="0"/>
      <w:marBottom w:val="0"/>
      <w:divBdr>
        <w:top w:val="none" w:sz="0" w:space="0" w:color="auto"/>
        <w:left w:val="none" w:sz="0" w:space="0" w:color="auto"/>
        <w:bottom w:val="none" w:sz="0" w:space="0" w:color="auto"/>
        <w:right w:val="none" w:sz="0" w:space="0" w:color="auto"/>
      </w:divBdr>
    </w:div>
    <w:div w:id="1454128871">
      <w:bodyDiv w:val="1"/>
      <w:marLeft w:val="0"/>
      <w:marRight w:val="0"/>
      <w:marTop w:val="0"/>
      <w:marBottom w:val="0"/>
      <w:divBdr>
        <w:top w:val="none" w:sz="0" w:space="0" w:color="auto"/>
        <w:left w:val="none" w:sz="0" w:space="0" w:color="auto"/>
        <w:bottom w:val="none" w:sz="0" w:space="0" w:color="auto"/>
        <w:right w:val="none" w:sz="0" w:space="0" w:color="auto"/>
      </w:divBdr>
    </w:div>
    <w:div w:id="1653368066">
      <w:bodyDiv w:val="1"/>
      <w:marLeft w:val="0"/>
      <w:marRight w:val="0"/>
      <w:marTop w:val="0"/>
      <w:marBottom w:val="0"/>
      <w:divBdr>
        <w:top w:val="none" w:sz="0" w:space="0" w:color="auto"/>
        <w:left w:val="none" w:sz="0" w:space="0" w:color="auto"/>
        <w:bottom w:val="none" w:sz="0" w:space="0" w:color="auto"/>
        <w:right w:val="none" w:sz="0" w:space="0" w:color="auto"/>
      </w:divBdr>
    </w:div>
    <w:div w:id="1852256755">
      <w:bodyDiv w:val="1"/>
      <w:marLeft w:val="0"/>
      <w:marRight w:val="0"/>
      <w:marTop w:val="0"/>
      <w:marBottom w:val="0"/>
      <w:divBdr>
        <w:top w:val="none" w:sz="0" w:space="0" w:color="auto"/>
        <w:left w:val="none" w:sz="0" w:space="0" w:color="auto"/>
        <w:bottom w:val="none" w:sz="0" w:space="0" w:color="auto"/>
        <w:right w:val="none" w:sz="0" w:space="0" w:color="auto"/>
      </w:divBdr>
    </w:div>
    <w:div w:id="2065791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mailto:naruszenieprawa@orlen.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faktura@orlen.pl"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BC997-7FFF-464C-B581-53A13D465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7715</Words>
  <Characters>50302</Characters>
  <Application>Microsoft Office Word</Application>
  <DocSecurity>0</DocSecurity>
  <Lines>882</Lines>
  <Paragraphs>317</Paragraphs>
  <ScaleCrop>false</ScaleCrop>
  <HeadingPairs>
    <vt:vector size="2" baseType="variant">
      <vt:variant>
        <vt:lpstr>Tytuł</vt:lpstr>
      </vt:variant>
      <vt:variant>
        <vt:i4>1</vt:i4>
      </vt:variant>
    </vt:vector>
  </HeadingPairs>
  <TitlesOfParts>
    <vt:vector size="1" baseType="lpstr">
      <vt:lpstr>UMOWA RAMOWA nr</vt:lpstr>
    </vt:vector>
  </TitlesOfParts>
  <Company>ITURRI</Company>
  <LinksUpToDate>false</LinksUpToDate>
  <CharactersWithSpaces>57700</CharactersWithSpaces>
  <SharedDoc>false</SharedDoc>
  <HLinks>
    <vt:vector size="18" baseType="variant">
      <vt:variant>
        <vt:i4>1638405</vt:i4>
      </vt:variant>
      <vt:variant>
        <vt:i4>9</vt:i4>
      </vt:variant>
      <vt:variant>
        <vt:i4>0</vt:i4>
      </vt:variant>
      <vt:variant>
        <vt:i4>5</vt:i4>
      </vt:variant>
      <vt:variant>
        <vt:lpwstr>http://www.orlen.pl/</vt:lpwstr>
      </vt:variant>
      <vt:variant>
        <vt:lpwstr/>
      </vt:variant>
      <vt:variant>
        <vt:i4>1048634</vt:i4>
      </vt:variant>
      <vt:variant>
        <vt:i4>3</vt:i4>
      </vt:variant>
      <vt:variant>
        <vt:i4>0</vt:i4>
      </vt:variant>
      <vt:variant>
        <vt:i4>5</vt:i4>
      </vt:variant>
      <vt:variant>
        <vt:lpwstr>mailto:anonim@orlen.pl</vt:lpwstr>
      </vt:variant>
      <vt:variant>
        <vt:lpwstr/>
      </vt:variant>
      <vt:variant>
        <vt:i4>7667790</vt:i4>
      </vt:variant>
      <vt:variant>
        <vt:i4>0</vt:i4>
      </vt:variant>
      <vt:variant>
        <vt:i4>0</vt:i4>
      </vt:variant>
      <vt:variant>
        <vt:i4>5</vt:i4>
      </vt:variant>
      <vt:variant>
        <vt:lpwstr>mailto:efaktura@orlen.pl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RAMOWA nr</dc:title>
  <dc:creator>Tomasz Łękawa</dc:creator>
  <cp:lastModifiedBy>Gruber Natalia (ORL)</cp:lastModifiedBy>
  <cp:revision>2</cp:revision>
  <cp:lastPrinted>2024-09-23T13:10:00Z</cp:lastPrinted>
  <dcterms:created xsi:type="dcterms:W3CDTF">2025-12-02T15:05:00Z</dcterms:created>
  <dcterms:modified xsi:type="dcterms:W3CDTF">2025-12-02T15:05:00Z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2025-02-19T10:48:06Z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34855416-d34f-40c0-bd8a-8982b7fae170</vt:lpwstr>
  </property>
  <property fmtid="{D5CDD505-2E9C-101B-9397-08002B2CF9AE}" pid="8" name="MSIP_Label_53312e15-a5e9-4500-a857-15b9f442bba9_ContentBits">
    <vt:lpwstr>0</vt:lpwstr>
  </property>
  <property fmtid="{D5CDD505-2E9C-101B-9397-08002B2CF9AE}" pid="9" name="MSIP_Label_53312e15-a5e9-4500-a857-15b9f442bba9_Tag">
    <vt:lpwstr>10, 3, 0, 1</vt:lpwstr>
  </property>
  <property fmtid="{D5CDD505-2E9C-101B-9397-08002B2CF9AE}" pid="10" name="MSIP_Label_b3b60e38-724b-44cb-8b52-7841a0346e9d_Enabled">
    <vt:lpwstr>true</vt:lpwstr>
  </property>
  <property fmtid="{D5CDD505-2E9C-101B-9397-08002B2CF9AE}" pid="11" name="MSIP_Label_b3b60e38-724b-44cb-8b52-7841a0346e9d_SetDate">
    <vt:lpwstr>2025-12-02T15:05:12Z</vt:lpwstr>
  </property>
  <property fmtid="{D5CDD505-2E9C-101B-9397-08002B2CF9AE}" pid="12" name="MSIP_Label_b3b60e38-724b-44cb-8b52-7841a0346e9d_Method">
    <vt:lpwstr>Standard</vt:lpwstr>
  </property>
  <property fmtid="{D5CDD505-2E9C-101B-9397-08002B2CF9AE}" pid="13" name="MSIP_Label_b3b60e38-724b-44cb-8b52-7841a0346e9d_Name">
    <vt:lpwstr>aad.gkorl.label.internal.gkorl</vt:lpwstr>
  </property>
  <property fmtid="{D5CDD505-2E9C-101B-9397-08002B2CF9AE}" pid="14" name="MSIP_Label_b3b60e38-724b-44cb-8b52-7841a0346e9d_SiteId">
    <vt:lpwstr>49ed4135-8213-4cdc-b4ed-aca2fd2e32c2</vt:lpwstr>
  </property>
  <property fmtid="{D5CDD505-2E9C-101B-9397-08002B2CF9AE}" pid="15" name="MSIP_Label_b3b60e38-724b-44cb-8b52-7841a0346e9d_ActionId">
    <vt:lpwstr>9d695f2a-2c61-409c-904f-0beb98c122ba</vt:lpwstr>
  </property>
  <property fmtid="{D5CDD505-2E9C-101B-9397-08002B2CF9AE}" pid="16" name="MSIP_Label_b3b60e38-724b-44cb-8b52-7841a0346e9d_ContentBits">
    <vt:lpwstr>0</vt:lpwstr>
  </property>
  <property fmtid="{D5CDD505-2E9C-101B-9397-08002B2CF9AE}" pid="17" name="MSIP_Label_b3b60e38-724b-44cb-8b52-7841a0346e9d_Tag">
    <vt:lpwstr>10, 3, 0, 1</vt:lpwstr>
  </property>
</Properties>
</file>